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EC0" w:rsidRDefault="003D3EC0">
      <w:pPr>
        <w:spacing w:before="90"/>
        <w:ind w:left="6024"/>
      </w:pPr>
    </w:p>
    <w:p w:rsidR="003D3EC0" w:rsidRDefault="003D3EC0">
      <w:pPr>
        <w:spacing w:before="18" w:line="240" w:lineRule="exact"/>
        <w:rPr>
          <w:sz w:val="24"/>
          <w:szCs w:val="24"/>
        </w:rPr>
        <w:sectPr w:rsidR="003D3EC0">
          <w:type w:val="continuous"/>
          <w:pgSz w:w="11920" w:h="16840"/>
          <w:pgMar w:top="460" w:right="200" w:bottom="280" w:left="600" w:header="720" w:footer="720" w:gutter="0"/>
          <w:cols w:space="720"/>
        </w:sectPr>
      </w:pPr>
    </w:p>
    <w:p w:rsidR="003D3EC0" w:rsidRPr="00132A60" w:rsidRDefault="00132A60">
      <w:pPr>
        <w:spacing w:before="14"/>
        <w:ind w:left="264" w:right="-74"/>
        <w:rPr>
          <w:rFonts w:ascii="Arial" w:eastAsia="Arial" w:hAnsi="Arial" w:cs="Arial"/>
          <w:sz w:val="36"/>
          <w:szCs w:val="36"/>
          <w:lang w:val="ru-RU"/>
        </w:rPr>
      </w:pPr>
      <w:r>
        <w:pict>
          <v:group id="_x0000_s1033" style="position:absolute;left:0;text-align:left;margin-left:35.3pt;margin-top:-3.3pt;width:536.15pt;height:31.55pt;z-index:-251657216;mso-position-horizontal-relative:page" coordorigin="706,-66" coordsize="10723,631">
            <v:shape id="_x0000_s1034" style="position:absolute;left:706;top:-66;width:10723;height:631" coordorigin="706,-66" coordsize="10723,631" path="m706,565r10723,l11429,-66,706,-66r,631xe" fillcolor="#d9d9d9" stroked="f">
              <v:path arrowok="t"/>
            </v:shape>
            <w10:wrap anchorx="page"/>
          </v:group>
        </w:pict>
      </w:r>
      <w:r w:rsidRPr="00132A60">
        <w:rPr>
          <w:rFonts w:ascii="Arial" w:eastAsia="Arial" w:hAnsi="Arial" w:cs="Arial"/>
          <w:b/>
          <w:sz w:val="36"/>
          <w:szCs w:val="36"/>
          <w:lang w:val="ru-RU"/>
        </w:rPr>
        <w:t>ТЕХНИЧЕ</w:t>
      </w:r>
      <w:r w:rsidRPr="00132A60">
        <w:rPr>
          <w:rFonts w:ascii="Arial" w:eastAsia="Arial" w:hAnsi="Arial" w:cs="Arial"/>
          <w:b/>
          <w:spacing w:val="-2"/>
          <w:sz w:val="36"/>
          <w:szCs w:val="36"/>
          <w:lang w:val="ru-RU"/>
        </w:rPr>
        <w:t>С</w:t>
      </w:r>
      <w:r w:rsidRPr="00132A60">
        <w:rPr>
          <w:rFonts w:ascii="Arial" w:eastAsia="Arial" w:hAnsi="Arial" w:cs="Arial"/>
          <w:b/>
          <w:spacing w:val="1"/>
          <w:sz w:val="36"/>
          <w:szCs w:val="36"/>
          <w:lang w:val="ru-RU"/>
        </w:rPr>
        <w:t>К</w:t>
      </w:r>
      <w:r w:rsidRPr="00132A60">
        <w:rPr>
          <w:rFonts w:ascii="Arial" w:eastAsia="Arial" w:hAnsi="Arial" w:cs="Arial"/>
          <w:b/>
          <w:sz w:val="36"/>
          <w:szCs w:val="36"/>
          <w:lang w:val="ru-RU"/>
        </w:rPr>
        <w:t xml:space="preserve">ИЕ </w:t>
      </w:r>
      <w:r w:rsidRPr="00132A60">
        <w:rPr>
          <w:rFonts w:ascii="Arial" w:eastAsia="Arial" w:hAnsi="Arial" w:cs="Arial"/>
          <w:b/>
          <w:spacing w:val="5"/>
          <w:sz w:val="36"/>
          <w:szCs w:val="36"/>
          <w:lang w:val="ru-RU"/>
        </w:rPr>
        <w:t>Х</w:t>
      </w:r>
      <w:r w:rsidRPr="00132A60">
        <w:rPr>
          <w:rFonts w:ascii="Arial" w:eastAsia="Arial" w:hAnsi="Arial" w:cs="Arial"/>
          <w:b/>
          <w:spacing w:val="-8"/>
          <w:sz w:val="36"/>
          <w:szCs w:val="36"/>
          <w:lang w:val="ru-RU"/>
        </w:rPr>
        <w:t>А</w:t>
      </w:r>
      <w:r w:rsidRPr="00132A60">
        <w:rPr>
          <w:rFonts w:ascii="Arial" w:eastAsia="Arial" w:hAnsi="Arial" w:cs="Arial"/>
          <w:b/>
          <w:spacing w:val="-27"/>
          <w:sz w:val="36"/>
          <w:szCs w:val="36"/>
          <w:lang w:val="ru-RU"/>
        </w:rPr>
        <w:t>Р</w:t>
      </w:r>
      <w:r w:rsidRPr="00132A60">
        <w:rPr>
          <w:rFonts w:ascii="Arial" w:eastAsia="Arial" w:hAnsi="Arial" w:cs="Arial"/>
          <w:b/>
          <w:spacing w:val="-8"/>
          <w:sz w:val="36"/>
          <w:szCs w:val="36"/>
          <w:lang w:val="ru-RU"/>
        </w:rPr>
        <w:t>А</w:t>
      </w:r>
      <w:r w:rsidRPr="00132A60">
        <w:rPr>
          <w:rFonts w:ascii="Arial" w:eastAsia="Arial" w:hAnsi="Arial" w:cs="Arial"/>
          <w:b/>
          <w:spacing w:val="10"/>
          <w:sz w:val="36"/>
          <w:szCs w:val="36"/>
          <w:lang w:val="ru-RU"/>
        </w:rPr>
        <w:t>К</w:t>
      </w:r>
      <w:r w:rsidRPr="00132A60">
        <w:rPr>
          <w:rFonts w:ascii="Arial" w:eastAsia="Arial" w:hAnsi="Arial" w:cs="Arial"/>
          <w:b/>
          <w:sz w:val="36"/>
          <w:szCs w:val="36"/>
          <w:lang w:val="ru-RU"/>
        </w:rPr>
        <w:t>ТЕ</w:t>
      </w:r>
      <w:r w:rsidRPr="00132A60">
        <w:rPr>
          <w:rFonts w:ascii="Arial" w:eastAsia="Arial" w:hAnsi="Arial" w:cs="Arial"/>
          <w:b/>
          <w:spacing w:val="3"/>
          <w:sz w:val="36"/>
          <w:szCs w:val="36"/>
          <w:lang w:val="ru-RU"/>
        </w:rPr>
        <w:t>Р</w:t>
      </w:r>
      <w:r w:rsidRPr="00132A60">
        <w:rPr>
          <w:rFonts w:ascii="Arial" w:eastAsia="Arial" w:hAnsi="Arial" w:cs="Arial"/>
          <w:b/>
          <w:sz w:val="36"/>
          <w:szCs w:val="36"/>
          <w:lang w:val="ru-RU"/>
        </w:rPr>
        <w:t>И</w:t>
      </w:r>
      <w:r w:rsidRPr="00132A60">
        <w:rPr>
          <w:rFonts w:ascii="Arial" w:eastAsia="Arial" w:hAnsi="Arial" w:cs="Arial"/>
          <w:b/>
          <w:spacing w:val="-10"/>
          <w:sz w:val="36"/>
          <w:szCs w:val="36"/>
          <w:lang w:val="ru-RU"/>
        </w:rPr>
        <w:t>С</w:t>
      </w:r>
      <w:r w:rsidRPr="00132A60">
        <w:rPr>
          <w:rFonts w:ascii="Arial" w:eastAsia="Arial" w:hAnsi="Arial" w:cs="Arial"/>
          <w:b/>
          <w:sz w:val="36"/>
          <w:szCs w:val="36"/>
          <w:lang w:val="ru-RU"/>
        </w:rPr>
        <w:t>Т</w:t>
      </w:r>
      <w:r w:rsidRPr="00132A60">
        <w:rPr>
          <w:rFonts w:ascii="Arial" w:eastAsia="Arial" w:hAnsi="Arial" w:cs="Arial"/>
          <w:b/>
          <w:spacing w:val="1"/>
          <w:sz w:val="36"/>
          <w:szCs w:val="36"/>
          <w:lang w:val="ru-RU"/>
        </w:rPr>
        <w:t>ИК</w:t>
      </w:r>
      <w:r w:rsidRPr="00132A60">
        <w:rPr>
          <w:rFonts w:ascii="Arial" w:eastAsia="Arial" w:hAnsi="Arial" w:cs="Arial"/>
          <w:b/>
          <w:sz w:val="36"/>
          <w:szCs w:val="36"/>
          <w:lang w:val="ru-RU"/>
        </w:rPr>
        <w:t>И</w:t>
      </w:r>
    </w:p>
    <w:p w:rsidR="003D3EC0" w:rsidRPr="00132A60" w:rsidRDefault="003D3EC0">
      <w:pPr>
        <w:spacing w:before="10" w:line="180" w:lineRule="exact"/>
        <w:rPr>
          <w:sz w:val="18"/>
          <w:szCs w:val="18"/>
          <w:lang w:val="ru-RU"/>
        </w:rPr>
      </w:pPr>
    </w:p>
    <w:p w:rsidR="003D3EC0" w:rsidRPr="00132A60" w:rsidRDefault="00132A60">
      <w:pPr>
        <w:ind w:left="216"/>
        <w:rPr>
          <w:rFonts w:ascii="Arial" w:eastAsia="Arial" w:hAnsi="Arial" w:cs="Arial"/>
          <w:sz w:val="32"/>
          <w:szCs w:val="32"/>
          <w:lang w:val="ru-RU"/>
        </w:rPr>
      </w:pPr>
      <w:proofErr w:type="spellStart"/>
      <w:r>
        <w:rPr>
          <w:rFonts w:ascii="Arial" w:eastAsia="Arial" w:hAnsi="Arial" w:cs="Arial"/>
          <w:b/>
          <w:spacing w:val="1"/>
          <w:sz w:val="32"/>
          <w:szCs w:val="32"/>
        </w:rPr>
        <w:t>W</w:t>
      </w:r>
      <w:r>
        <w:rPr>
          <w:rFonts w:ascii="Arial" w:eastAsia="Arial" w:hAnsi="Arial" w:cs="Arial"/>
          <w:b/>
          <w:sz w:val="32"/>
          <w:szCs w:val="32"/>
        </w:rPr>
        <w:t>illp</w:t>
      </w:r>
      <w:r>
        <w:rPr>
          <w:rFonts w:ascii="Arial" w:eastAsia="Arial" w:hAnsi="Arial" w:cs="Arial"/>
          <w:b/>
          <w:spacing w:val="-1"/>
          <w:sz w:val="32"/>
          <w:szCs w:val="32"/>
        </w:rPr>
        <w:t>u</w:t>
      </w:r>
      <w:r>
        <w:rPr>
          <w:rFonts w:ascii="Arial" w:eastAsia="Arial" w:hAnsi="Arial" w:cs="Arial"/>
          <w:b/>
          <w:sz w:val="32"/>
          <w:szCs w:val="32"/>
        </w:rPr>
        <w:t>r</w:t>
      </w:r>
      <w:proofErr w:type="spellEnd"/>
      <w:r w:rsidRPr="00132A60">
        <w:rPr>
          <w:rFonts w:ascii="Arial" w:eastAsia="Arial" w:hAnsi="Arial" w:cs="Arial"/>
          <w:b/>
          <w:spacing w:val="-9"/>
          <w:sz w:val="32"/>
          <w:szCs w:val="32"/>
          <w:lang w:val="ru-RU"/>
        </w:rPr>
        <w:t xml:space="preserve"> </w:t>
      </w:r>
      <w:r>
        <w:rPr>
          <w:rFonts w:ascii="Arial" w:eastAsia="Arial" w:hAnsi="Arial" w:cs="Arial"/>
          <w:b/>
          <w:spacing w:val="1"/>
          <w:sz w:val="32"/>
          <w:szCs w:val="32"/>
        </w:rPr>
        <w:t>WS</w:t>
      </w:r>
    </w:p>
    <w:p w:rsidR="003D3EC0" w:rsidRPr="00132A60" w:rsidRDefault="00132A60">
      <w:pPr>
        <w:spacing w:line="260" w:lineRule="exact"/>
        <w:ind w:left="216"/>
        <w:rPr>
          <w:rFonts w:ascii="Arial" w:eastAsia="Arial" w:hAnsi="Arial" w:cs="Arial"/>
          <w:sz w:val="24"/>
          <w:szCs w:val="24"/>
          <w:lang w:val="ru-RU"/>
        </w:rPr>
      </w:pPr>
      <w:r w:rsidRPr="00132A60">
        <w:rPr>
          <w:rFonts w:ascii="Arial" w:eastAsia="Arial" w:hAnsi="Arial" w:cs="Arial"/>
          <w:b/>
          <w:spacing w:val="1"/>
          <w:position w:val="-1"/>
          <w:sz w:val="24"/>
          <w:szCs w:val="24"/>
          <w:lang w:val="ru-RU"/>
        </w:rPr>
        <w:t>2</w:t>
      </w:r>
      <w:r w:rsidRPr="00132A60">
        <w:rPr>
          <w:rFonts w:ascii="Arial" w:eastAsia="Arial" w:hAnsi="Arial" w:cs="Arial"/>
          <w:b/>
          <w:spacing w:val="-1"/>
          <w:position w:val="-1"/>
          <w:sz w:val="24"/>
          <w:szCs w:val="24"/>
          <w:lang w:val="ru-RU"/>
        </w:rPr>
        <w:t>-</w:t>
      </w:r>
      <w:r w:rsidRPr="00132A60">
        <w:rPr>
          <w:rFonts w:ascii="Arial" w:eastAsia="Arial" w:hAnsi="Arial" w:cs="Arial"/>
          <w:b/>
          <w:position w:val="-1"/>
          <w:sz w:val="24"/>
          <w:szCs w:val="24"/>
          <w:lang w:val="ru-RU"/>
        </w:rPr>
        <w:t>ко</w:t>
      </w:r>
      <w:r w:rsidRPr="00132A60">
        <w:rPr>
          <w:rFonts w:ascii="Arial" w:eastAsia="Arial" w:hAnsi="Arial" w:cs="Arial"/>
          <w:b/>
          <w:spacing w:val="-3"/>
          <w:position w:val="-1"/>
          <w:sz w:val="24"/>
          <w:szCs w:val="24"/>
          <w:lang w:val="ru-RU"/>
        </w:rPr>
        <w:t>м</w:t>
      </w:r>
      <w:r w:rsidRPr="00132A60">
        <w:rPr>
          <w:rFonts w:ascii="Arial" w:eastAsia="Arial" w:hAnsi="Arial" w:cs="Arial"/>
          <w:b/>
          <w:spacing w:val="1"/>
          <w:position w:val="-1"/>
          <w:sz w:val="24"/>
          <w:szCs w:val="24"/>
          <w:lang w:val="ru-RU"/>
        </w:rPr>
        <w:t>п</w:t>
      </w:r>
      <w:r w:rsidRPr="00132A60">
        <w:rPr>
          <w:rFonts w:ascii="Arial" w:eastAsia="Arial" w:hAnsi="Arial" w:cs="Arial"/>
          <w:b/>
          <w:position w:val="-1"/>
          <w:sz w:val="24"/>
          <w:szCs w:val="24"/>
          <w:lang w:val="ru-RU"/>
        </w:rPr>
        <w:t>о</w:t>
      </w:r>
      <w:r w:rsidRPr="00132A60">
        <w:rPr>
          <w:rFonts w:ascii="Arial" w:eastAsia="Arial" w:hAnsi="Arial" w:cs="Arial"/>
          <w:b/>
          <w:spacing w:val="-1"/>
          <w:position w:val="-1"/>
          <w:sz w:val="24"/>
          <w:szCs w:val="24"/>
          <w:lang w:val="ru-RU"/>
        </w:rPr>
        <w:t>н</w:t>
      </w:r>
      <w:r w:rsidRPr="00132A60">
        <w:rPr>
          <w:rFonts w:ascii="Arial" w:eastAsia="Arial" w:hAnsi="Arial" w:cs="Arial"/>
          <w:b/>
          <w:spacing w:val="1"/>
          <w:position w:val="-1"/>
          <w:sz w:val="24"/>
          <w:szCs w:val="24"/>
          <w:lang w:val="ru-RU"/>
        </w:rPr>
        <w:t>ен</w:t>
      </w:r>
      <w:r w:rsidRPr="00132A60">
        <w:rPr>
          <w:rFonts w:ascii="Arial" w:eastAsia="Arial" w:hAnsi="Arial" w:cs="Arial"/>
          <w:b/>
          <w:spacing w:val="-2"/>
          <w:position w:val="-1"/>
          <w:sz w:val="24"/>
          <w:szCs w:val="24"/>
          <w:lang w:val="ru-RU"/>
        </w:rPr>
        <w:t>т</w:t>
      </w:r>
      <w:r w:rsidRPr="00132A60">
        <w:rPr>
          <w:rFonts w:ascii="Arial" w:eastAsia="Arial" w:hAnsi="Arial" w:cs="Arial"/>
          <w:b/>
          <w:spacing w:val="-1"/>
          <w:position w:val="-1"/>
          <w:sz w:val="24"/>
          <w:szCs w:val="24"/>
          <w:lang w:val="ru-RU"/>
        </w:rPr>
        <w:t>н</w:t>
      </w:r>
      <w:r w:rsidRPr="00132A60">
        <w:rPr>
          <w:rFonts w:ascii="Arial" w:eastAsia="Arial" w:hAnsi="Arial" w:cs="Arial"/>
          <w:b/>
          <w:spacing w:val="1"/>
          <w:position w:val="-1"/>
          <w:sz w:val="24"/>
          <w:szCs w:val="24"/>
          <w:lang w:val="ru-RU"/>
        </w:rPr>
        <w:t>а</w:t>
      </w:r>
      <w:r w:rsidRPr="00132A60">
        <w:rPr>
          <w:rFonts w:ascii="Arial" w:eastAsia="Arial" w:hAnsi="Arial" w:cs="Arial"/>
          <w:b/>
          <w:position w:val="-1"/>
          <w:sz w:val="24"/>
          <w:szCs w:val="24"/>
          <w:lang w:val="ru-RU"/>
        </w:rPr>
        <w:t>я</w:t>
      </w:r>
      <w:r w:rsidRPr="00132A60">
        <w:rPr>
          <w:rFonts w:ascii="Arial" w:eastAsia="Arial" w:hAnsi="Arial" w:cs="Arial"/>
          <w:b/>
          <w:spacing w:val="4"/>
          <w:position w:val="-1"/>
          <w:sz w:val="24"/>
          <w:szCs w:val="24"/>
          <w:lang w:val="ru-RU"/>
        </w:rPr>
        <w:t xml:space="preserve"> </w:t>
      </w:r>
      <w:r w:rsidRPr="00132A60">
        <w:rPr>
          <w:rFonts w:ascii="Arial" w:eastAsia="Arial" w:hAnsi="Arial" w:cs="Arial"/>
          <w:b/>
          <w:spacing w:val="-1"/>
          <w:position w:val="-1"/>
          <w:sz w:val="24"/>
          <w:szCs w:val="24"/>
          <w:lang w:val="ru-RU"/>
        </w:rPr>
        <w:t>п</w:t>
      </w:r>
      <w:r w:rsidRPr="00132A60">
        <w:rPr>
          <w:rFonts w:ascii="Arial" w:eastAsia="Arial" w:hAnsi="Arial" w:cs="Arial"/>
          <w:b/>
          <w:position w:val="-1"/>
          <w:sz w:val="24"/>
          <w:szCs w:val="24"/>
          <w:lang w:val="ru-RU"/>
        </w:rPr>
        <w:t>о</w:t>
      </w:r>
      <w:r w:rsidRPr="00132A60">
        <w:rPr>
          <w:rFonts w:ascii="Arial" w:eastAsia="Arial" w:hAnsi="Arial" w:cs="Arial"/>
          <w:b/>
          <w:spacing w:val="1"/>
          <w:position w:val="-1"/>
          <w:sz w:val="24"/>
          <w:szCs w:val="24"/>
          <w:lang w:val="ru-RU"/>
        </w:rPr>
        <w:t>ли</w:t>
      </w:r>
      <w:r w:rsidRPr="00132A60">
        <w:rPr>
          <w:rFonts w:ascii="Arial" w:eastAsia="Arial" w:hAnsi="Arial" w:cs="Arial"/>
          <w:b/>
          <w:spacing w:val="-4"/>
          <w:position w:val="-1"/>
          <w:sz w:val="24"/>
          <w:szCs w:val="24"/>
          <w:lang w:val="ru-RU"/>
        </w:rPr>
        <w:t>у</w:t>
      </w:r>
      <w:r w:rsidRPr="00132A60">
        <w:rPr>
          <w:rFonts w:ascii="Arial" w:eastAsia="Arial" w:hAnsi="Arial" w:cs="Arial"/>
          <w:b/>
          <w:position w:val="-1"/>
          <w:sz w:val="24"/>
          <w:szCs w:val="24"/>
          <w:lang w:val="ru-RU"/>
        </w:rPr>
        <w:t>р</w:t>
      </w:r>
      <w:r w:rsidRPr="00132A60">
        <w:rPr>
          <w:rFonts w:ascii="Arial" w:eastAsia="Arial" w:hAnsi="Arial" w:cs="Arial"/>
          <w:b/>
          <w:spacing w:val="3"/>
          <w:position w:val="-1"/>
          <w:sz w:val="24"/>
          <w:szCs w:val="24"/>
          <w:lang w:val="ru-RU"/>
        </w:rPr>
        <w:t>е</w:t>
      </w:r>
      <w:r w:rsidRPr="00132A60">
        <w:rPr>
          <w:rFonts w:ascii="Arial" w:eastAsia="Arial" w:hAnsi="Arial" w:cs="Arial"/>
          <w:b/>
          <w:spacing w:val="-2"/>
          <w:position w:val="-1"/>
          <w:sz w:val="24"/>
          <w:szCs w:val="24"/>
          <w:lang w:val="ru-RU"/>
        </w:rPr>
        <w:t>т</w:t>
      </w:r>
      <w:r w:rsidRPr="00132A60">
        <w:rPr>
          <w:rFonts w:ascii="Arial" w:eastAsia="Arial" w:hAnsi="Arial" w:cs="Arial"/>
          <w:b/>
          <w:spacing w:val="1"/>
          <w:position w:val="-1"/>
          <w:sz w:val="24"/>
          <w:szCs w:val="24"/>
          <w:lang w:val="ru-RU"/>
        </w:rPr>
        <w:t>а</w:t>
      </w:r>
      <w:r w:rsidRPr="00132A60">
        <w:rPr>
          <w:rFonts w:ascii="Arial" w:eastAsia="Arial" w:hAnsi="Arial" w:cs="Arial"/>
          <w:b/>
          <w:spacing w:val="-1"/>
          <w:position w:val="-1"/>
          <w:sz w:val="24"/>
          <w:szCs w:val="24"/>
          <w:lang w:val="ru-RU"/>
        </w:rPr>
        <w:t>н</w:t>
      </w:r>
      <w:r w:rsidRPr="00132A60">
        <w:rPr>
          <w:rFonts w:ascii="Arial" w:eastAsia="Arial" w:hAnsi="Arial" w:cs="Arial"/>
          <w:b/>
          <w:position w:val="-1"/>
          <w:sz w:val="24"/>
          <w:szCs w:val="24"/>
          <w:lang w:val="ru-RU"/>
        </w:rPr>
        <w:t>о</w:t>
      </w:r>
      <w:r w:rsidRPr="00132A60">
        <w:rPr>
          <w:rFonts w:ascii="Arial" w:eastAsia="Arial" w:hAnsi="Arial" w:cs="Arial"/>
          <w:b/>
          <w:spacing w:val="-1"/>
          <w:position w:val="-1"/>
          <w:sz w:val="24"/>
          <w:szCs w:val="24"/>
          <w:lang w:val="ru-RU"/>
        </w:rPr>
        <w:t>в</w:t>
      </w:r>
      <w:r w:rsidRPr="00132A60">
        <w:rPr>
          <w:rFonts w:ascii="Arial" w:eastAsia="Arial" w:hAnsi="Arial" w:cs="Arial"/>
          <w:b/>
          <w:spacing w:val="1"/>
          <w:position w:val="-1"/>
          <w:sz w:val="24"/>
          <w:szCs w:val="24"/>
          <w:lang w:val="ru-RU"/>
        </w:rPr>
        <w:t>а</w:t>
      </w:r>
      <w:r w:rsidRPr="00132A60">
        <w:rPr>
          <w:rFonts w:ascii="Arial" w:eastAsia="Arial" w:hAnsi="Arial" w:cs="Arial"/>
          <w:b/>
          <w:position w:val="-1"/>
          <w:sz w:val="24"/>
          <w:szCs w:val="24"/>
          <w:lang w:val="ru-RU"/>
        </w:rPr>
        <w:t xml:space="preserve">я </w:t>
      </w:r>
      <w:r w:rsidRPr="00132A60">
        <w:rPr>
          <w:rFonts w:ascii="Arial" w:eastAsia="Arial" w:hAnsi="Arial" w:cs="Arial"/>
          <w:b/>
          <w:spacing w:val="1"/>
          <w:position w:val="-1"/>
          <w:sz w:val="24"/>
          <w:szCs w:val="24"/>
          <w:lang w:val="ru-RU"/>
        </w:rPr>
        <w:t>с</w:t>
      </w:r>
      <w:r w:rsidRPr="00132A60">
        <w:rPr>
          <w:rFonts w:ascii="Arial" w:eastAsia="Arial" w:hAnsi="Arial" w:cs="Arial"/>
          <w:b/>
          <w:spacing w:val="-1"/>
          <w:position w:val="-1"/>
          <w:sz w:val="24"/>
          <w:szCs w:val="24"/>
          <w:lang w:val="ru-RU"/>
        </w:rPr>
        <w:t>и</w:t>
      </w:r>
      <w:r w:rsidRPr="00132A60">
        <w:rPr>
          <w:rFonts w:ascii="Arial" w:eastAsia="Arial" w:hAnsi="Arial" w:cs="Arial"/>
          <w:b/>
          <w:spacing w:val="3"/>
          <w:position w:val="-1"/>
          <w:sz w:val="24"/>
          <w:szCs w:val="24"/>
          <w:lang w:val="ru-RU"/>
        </w:rPr>
        <w:t>с</w:t>
      </w:r>
      <w:r w:rsidRPr="00132A60">
        <w:rPr>
          <w:rFonts w:ascii="Arial" w:eastAsia="Arial" w:hAnsi="Arial" w:cs="Arial"/>
          <w:b/>
          <w:spacing w:val="-2"/>
          <w:position w:val="-1"/>
          <w:sz w:val="24"/>
          <w:szCs w:val="24"/>
          <w:lang w:val="ru-RU"/>
        </w:rPr>
        <w:t>т</w:t>
      </w:r>
      <w:r w:rsidRPr="00132A60">
        <w:rPr>
          <w:rFonts w:ascii="Arial" w:eastAsia="Arial" w:hAnsi="Arial" w:cs="Arial"/>
          <w:b/>
          <w:spacing w:val="1"/>
          <w:position w:val="-1"/>
          <w:sz w:val="24"/>
          <w:szCs w:val="24"/>
          <w:lang w:val="ru-RU"/>
        </w:rPr>
        <w:t>е</w:t>
      </w:r>
      <w:r w:rsidRPr="00132A60">
        <w:rPr>
          <w:rFonts w:ascii="Arial" w:eastAsia="Arial" w:hAnsi="Arial" w:cs="Arial"/>
          <w:b/>
          <w:position w:val="-1"/>
          <w:sz w:val="24"/>
          <w:szCs w:val="24"/>
          <w:lang w:val="ru-RU"/>
        </w:rPr>
        <w:t>ма</w:t>
      </w:r>
    </w:p>
    <w:p w:rsidR="003D3EC0" w:rsidRPr="00132A60" w:rsidRDefault="00132A60">
      <w:pPr>
        <w:spacing w:line="200" w:lineRule="exact"/>
        <w:rPr>
          <w:lang w:val="ru-RU"/>
        </w:rPr>
      </w:pPr>
      <w:r w:rsidRPr="00132A60">
        <w:rPr>
          <w:lang w:val="ru-RU"/>
        </w:rPr>
        <w:br w:type="column"/>
      </w:r>
    </w:p>
    <w:p w:rsidR="003D3EC0" w:rsidRPr="00132A60" w:rsidRDefault="003D3EC0">
      <w:pPr>
        <w:spacing w:line="200" w:lineRule="exact"/>
        <w:rPr>
          <w:lang w:val="ru-RU"/>
        </w:rPr>
      </w:pPr>
    </w:p>
    <w:p w:rsidR="003D3EC0" w:rsidRPr="00132A60" w:rsidRDefault="003D3EC0">
      <w:pPr>
        <w:spacing w:line="220" w:lineRule="exact"/>
        <w:rPr>
          <w:sz w:val="22"/>
          <w:szCs w:val="22"/>
          <w:lang w:val="ru-RU"/>
        </w:rPr>
      </w:pPr>
    </w:p>
    <w:p w:rsidR="003D3EC0" w:rsidRPr="00132A60" w:rsidRDefault="00132A60">
      <w:pPr>
        <w:ind w:left="464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spacing w:val="-1"/>
          <w:lang w:val="ru-RU"/>
        </w:rPr>
        <w:t xml:space="preserve"> </w:t>
      </w:r>
    </w:p>
    <w:p w:rsidR="003D3EC0" w:rsidRPr="00132A60" w:rsidRDefault="00132A60">
      <w:pPr>
        <w:rPr>
          <w:rFonts w:ascii="Arial" w:eastAsia="Arial" w:hAnsi="Arial" w:cs="Arial"/>
          <w:lang w:val="ru-RU"/>
        </w:rPr>
        <w:sectPr w:rsidR="003D3EC0" w:rsidRPr="00132A60">
          <w:type w:val="continuous"/>
          <w:pgSz w:w="11920" w:h="16840"/>
          <w:pgMar w:top="460" w:right="200" w:bottom="280" w:left="600" w:header="720" w:footer="720" w:gutter="0"/>
          <w:cols w:num="2" w:space="720" w:equalWidth="0">
            <w:col w:w="6417" w:space="1339"/>
            <w:col w:w="3364"/>
          </w:cols>
        </w:sectPr>
      </w:pPr>
      <w:r>
        <w:rPr>
          <w:rFonts w:ascii="Arial" w:eastAsia="Arial" w:hAnsi="Arial" w:cs="Arial"/>
          <w:spacing w:val="-1"/>
          <w:lang w:val="ru-RU"/>
        </w:rPr>
        <w:t xml:space="preserve"> </w:t>
      </w:r>
    </w:p>
    <w:p w:rsidR="003D3EC0" w:rsidRDefault="003D3EC0">
      <w:pPr>
        <w:spacing w:line="100" w:lineRule="exact"/>
        <w:rPr>
          <w:sz w:val="11"/>
          <w:szCs w:val="11"/>
        </w:rPr>
      </w:pPr>
    </w:p>
    <w:p w:rsidR="003D3EC0" w:rsidRDefault="00132A60">
      <w:pPr>
        <w:ind w:left="108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44.2pt;height:24pt">
            <v:imagedata r:id="rId5" o:title=""/>
          </v:shape>
        </w:pict>
      </w:r>
    </w:p>
    <w:p w:rsidR="003D3EC0" w:rsidRPr="00132A60" w:rsidRDefault="00132A60">
      <w:pPr>
        <w:spacing w:before="2" w:line="240" w:lineRule="exact"/>
        <w:ind w:left="108" w:right="330"/>
        <w:jc w:val="both"/>
        <w:rPr>
          <w:rFonts w:ascii="Arial" w:eastAsia="Arial" w:hAnsi="Arial" w:cs="Arial"/>
          <w:sz w:val="22"/>
          <w:szCs w:val="22"/>
          <w:lang w:val="ru-RU"/>
        </w:rPr>
      </w:pPr>
      <w:r>
        <w:pict>
          <v:shape id="_x0000_s1031" type="#_x0000_t75" style="position:absolute;left:0;text-align:left;margin-left:35.4pt;margin-top:25.3pt;width:544.45pt;height:24pt;z-index:-251661312;mso-position-horizontal-relative:page">
            <v:imagedata r:id="rId6" o:title=""/>
            <w10:wrap anchorx="page"/>
          </v:shape>
        </w:pict>
      </w:r>
      <w:r>
        <w:pict>
          <v:shape id="_x0000_s1030" type="#_x0000_t75" style="position:absolute;left:0;text-align:left;margin-left:35.4pt;margin-top:131.6pt;width:544.45pt;height:24pt;z-index:-251660288;mso-position-horizontal-relative:page">
            <v:imagedata r:id="rId7" o:title=""/>
            <w10:wrap anchorx="page"/>
          </v:shape>
        </w:pic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Д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у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х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к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понент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н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ая</w:t>
      </w:r>
      <w:r w:rsidRPr="00132A60">
        <w:rPr>
          <w:rFonts w:ascii="Arial" w:eastAsia="Arial" w:hAnsi="Arial" w:cs="Arial"/>
          <w:spacing w:val="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ем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 xml:space="preserve">а </w:t>
      </w:r>
      <w:proofErr w:type="spellStart"/>
      <w:r>
        <w:rPr>
          <w:rFonts w:ascii="Arial" w:eastAsia="Arial" w:hAnsi="Arial" w:cs="Arial"/>
          <w:spacing w:val="7"/>
          <w:sz w:val="22"/>
          <w:szCs w:val="22"/>
        </w:rPr>
        <w:t>W</w:t>
      </w:r>
      <w:r>
        <w:rPr>
          <w:rFonts w:ascii="Arial" w:eastAsia="Arial" w:hAnsi="Arial" w:cs="Arial"/>
          <w:spacing w:val="-3"/>
          <w:sz w:val="22"/>
          <w:szCs w:val="22"/>
        </w:rPr>
        <w:t>i</w:t>
      </w:r>
      <w:r>
        <w:rPr>
          <w:rFonts w:ascii="Arial" w:eastAsia="Arial" w:hAnsi="Arial" w:cs="Arial"/>
          <w:spacing w:val="-1"/>
          <w:sz w:val="22"/>
          <w:szCs w:val="22"/>
        </w:rPr>
        <w:t>ll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r</w:t>
      </w:r>
      <w:proofErr w:type="spellEnd"/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пре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д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назн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чена</w:t>
      </w:r>
      <w:r w:rsidRPr="00132A60">
        <w:rPr>
          <w:rFonts w:ascii="Arial" w:eastAsia="Arial" w:hAnsi="Arial" w:cs="Arial"/>
          <w:spacing w:val="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д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я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ст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б</w:t>
      </w:r>
      <w:r w:rsidRPr="00132A60">
        <w:rPr>
          <w:rFonts w:ascii="Arial" w:eastAsia="Arial" w:hAnsi="Arial" w:cs="Arial"/>
          <w:spacing w:val="-4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з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ц</w:t>
      </w:r>
      <w:r w:rsidRPr="00132A60">
        <w:rPr>
          <w:rFonts w:ascii="Arial" w:eastAsia="Arial" w:hAnsi="Arial" w:cs="Arial"/>
          <w:spacing w:val="-4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з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у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шенн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г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г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г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4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асс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, ст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б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з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ц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г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z w:val="22"/>
          <w:szCs w:val="22"/>
          <w:lang w:val="ru-RU"/>
        </w:rPr>
        <w:t xml:space="preserve">ных 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п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од</w:t>
      </w:r>
      <w:r w:rsidRPr="00132A60">
        <w:rPr>
          <w:rFonts w:ascii="Arial" w:eastAsia="Arial" w:hAnsi="Arial" w:cs="Arial"/>
          <w:spacing w:val="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 xml:space="preserve">и 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у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к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ния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г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у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н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та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при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г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ной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про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х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одк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z w:val="22"/>
          <w:szCs w:val="22"/>
          <w:lang w:val="ru-RU"/>
        </w:rPr>
        <w:t>.</w:t>
      </w:r>
    </w:p>
    <w:p w:rsidR="003D3EC0" w:rsidRPr="00132A60" w:rsidRDefault="003D3EC0">
      <w:pPr>
        <w:spacing w:line="200" w:lineRule="exact"/>
        <w:rPr>
          <w:lang w:val="ru-RU"/>
        </w:rPr>
      </w:pPr>
    </w:p>
    <w:p w:rsidR="003D3EC0" w:rsidRPr="00132A60" w:rsidRDefault="003D3EC0">
      <w:pPr>
        <w:spacing w:before="14" w:line="260" w:lineRule="exact"/>
        <w:rPr>
          <w:sz w:val="26"/>
          <w:szCs w:val="26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41"/>
        <w:gridCol w:w="3540"/>
        <w:gridCol w:w="3543"/>
      </w:tblGrid>
      <w:tr w:rsidR="003D3EC0">
        <w:trPr>
          <w:trHeight w:hRule="exact" w:val="252"/>
        </w:trPr>
        <w:tc>
          <w:tcPr>
            <w:tcW w:w="3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3D3EC0" w:rsidRDefault="00132A60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П</w:t>
            </w:r>
            <w:r>
              <w:rPr>
                <w:rFonts w:ascii="Arial" w:eastAsia="Arial" w:hAnsi="Arial" w:cs="Arial"/>
                <w:color w:val="FFFFFF"/>
                <w:spacing w:val="-1"/>
                <w:position w:val="-1"/>
                <w:sz w:val="22"/>
                <w:szCs w:val="22"/>
              </w:rPr>
              <w:t>ок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а</w:t>
            </w:r>
            <w:r>
              <w:rPr>
                <w:rFonts w:ascii="Arial" w:eastAsia="Arial" w:hAnsi="Arial" w:cs="Arial"/>
                <w:color w:val="FFFFFF"/>
                <w:spacing w:val="-1"/>
                <w:position w:val="-1"/>
                <w:sz w:val="22"/>
                <w:szCs w:val="22"/>
              </w:rPr>
              <w:t>з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а</w:t>
            </w:r>
            <w:r>
              <w:rPr>
                <w:rFonts w:ascii="Arial" w:eastAsia="Arial" w:hAnsi="Arial" w:cs="Arial"/>
                <w:color w:val="FFFFFF"/>
                <w:spacing w:val="-1"/>
                <w:position w:val="-1"/>
                <w:sz w:val="22"/>
                <w:szCs w:val="22"/>
              </w:rPr>
              <w:t>т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ели</w:t>
            </w:r>
            <w:proofErr w:type="spellEnd"/>
          </w:p>
        </w:tc>
        <w:tc>
          <w:tcPr>
            <w:tcW w:w="3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3D3EC0" w:rsidRDefault="00132A60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color w:val="FFFFFF"/>
                <w:spacing w:val="1"/>
                <w:position w:val="-1"/>
                <w:sz w:val="22"/>
                <w:szCs w:val="22"/>
              </w:rPr>
              <w:t>К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о</w:t>
            </w:r>
            <w:r>
              <w:rPr>
                <w:rFonts w:ascii="Arial" w:eastAsia="Arial" w:hAnsi="Arial" w:cs="Arial"/>
                <w:color w:val="FFFFFF"/>
                <w:spacing w:val="-1"/>
                <w:position w:val="-1"/>
                <w:sz w:val="22"/>
                <w:szCs w:val="22"/>
              </w:rPr>
              <w:t>м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пон</w:t>
            </w:r>
            <w:r>
              <w:rPr>
                <w:rFonts w:ascii="Arial" w:eastAsia="Arial" w:hAnsi="Arial" w:cs="Arial"/>
                <w:color w:val="FFFFFF"/>
                <w:spacing w:val="-2"/>
                <w:position w:val="-1"/>
                <w:sz w:val="22"/>
                <w:szCs w:val="22"/>
              </w:rPr>
              <w:t>е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нт</w:t>
            </w:r>
            <w:proofErr w:type="spellEnd"/>
            <w:r>
              <w:rPr>
                <w:rFonts w:ascii="Arial" w:eastAsia="Arial" w:hAnsi="Arial" w:cs="Arial"/>
                <w:color w:val="FFFFFF"/>
                <w:spacing w:val="1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А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3D3EC0" w:rsidRDefault="00132A60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color w:val="FFFFFF"/>
                <w:spacing w:val="1"/>
                <w:position w:val="-1"/>
                <w:sz w:val="22"/>
                <w:szCs w:val="22"/>
              </w:rPr>
              <w:t>К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о</w:t>
            </w:r>
            <w:r>
              <w:rPr>
                <w:rFonts w:ascii="Arial" w:eastAsia="Arial" w:hAnsi="Arial" w:cs="Arial"/>
                <w:color w:val="FFFFFF"/>
                <w:spacing w:val="-1"/>
                <w:position w:val="-1"/>
                <w:sz w:val="22"/>
                <w:szCs w:val="22"/>
              </w:rPr>
              <w:t>м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пон</w:t>
            </w:r>
            <w:r>
              <w:rPr>
                <w:rFonts w:ascii="Arial" w:eastAsia="Arial" w:hAnsi="Arial" w:cs="Arial"/>
                <w:color w:val="FFFFFF"/>
                <w:spacing w:val="-2"/>
                <w:position w:val="-1"/>
                <w:sz w:val="22"/>
                <w:szCs w:val="22"/>
              </w:rPr>
              <w:t>е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нт</w:t>
            </w:r>
            <w:proofErr w:type="spellEnd"/>
            <w:r>
              <w:rPr>
                <w:rFonts w:ascii="Arial" w:eastAsia="Arial" w:hAnsi="Arial" w:cs="Arial"/>
                <w:color w:val="FFFFFF"/>
                <w:spacing w:val="1"/>
                <w:position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Б</w:t>
            </w:r>
          </w:p>
        </w:tc>
      </w:tr>
      <w:tr w:rsidR="003D3EC0" w:rsidRPr="00132A60">
        <w:trPr>
          <w:trHeight w:hRule="exact" w:val="475"/>
        </w:trPr>
        <w:tc>
          <w:tcPr>
            <w:tcW w:w="3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before="3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</w:rPr>
              <w:t>В</w:t>
            </w:r>
            <w:r>
              <w:rPr>
                <w:rFonts w:ascii="Arial" w:eastAsia="Arial" w:hAnsi="Arial" w:cs="Arial"/>
              </w:rPr>
              <w:t>не</w:t>
            </w:r>
            <w:r>
              <w:rPr>
                <w:rFonts w:ascii="Arial" w:eastAsia="Arial" w:hAnsi="Arial" w:cs="Arial"/>
                <w:spacing w:val="1"/>
              </w:rPr>
              <w:t>ш</w:t>
            </w:r>
            <w:r>
              <w:rPr>
                <w:rFonts w:ascii="Arial" w:eastAsia="Arial" w:hAnsi="Arial" w:cs="Arial"/>
              </w:rPr>
              <w:t>н</w:t>
            </w:r>
            <w:r>
              <w:rPr>
                <w:rFonts w:ascii="Arial" w:eastAsia="Arial" w:hAnsi="Arial" w:cs="Arial"/>
                <w:spacing w:val="2"/>
              </w:rPr>
              <w:t>и</w:t>
            </w:r>
            <w:r>
              <w:rPr>
                <w:rFonts w:ascii="Arial" w:eastAsia="Arial" w:hAnsi="Arial" w:cs="Arial"/>
              </w:rPr>
              <w:t>й</w:t>
            </w:r>
            <w:proofErr w:type="spellEnd"/>
            <w:r>
              <w:rPr>
                <w:rFonts w:ascii="Arial" w:eastAsia="Arial" w:hAnsi="Arial" w:cs="Arial"/>
                <w:spacing w:val="-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</w:rPr>
              <w:t>в</w:t>
            </w:r>
            <w:r>
              <w:rPr>
                <w:rFonts w:ascii="Arial" w:eastAsia="Arial" w:hAnsi="Arial" w:cs="Arial"/>
                <w:spacing w:val="1"/>
              </w:rPr>
              <w:t>и</w:t>
            </w:r>
            <w:r>
              <w:rPr>
                <w:rFonts w:ascii="Arial" w:eastAsia="Arial" w:hAnsi="Arial" w:cs="Arial"/>
              </w:rPr>
              <w:t>д</w:t>
            </w:r>
            <w:proofErr w:type="spellEnd"/>
          </w:p>
        </w:tc>
        <w:tc>
          <w:tcPr>
            <w:tcW w:w="3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Pr="00132A60" w:rsidRDefault="00132A60">
            <w:pPr>
              <w:spacing w:before="8" w:line="220" w:lineRule="exact"/>
              <w:ind w:left="102" w:right="161"/>
              <w:rPr>
                <w:rFonts w:ascii="Arial" w:eastAsia="Arial" w:hAnsi="Arial" w:cs="Arial"/>
                <w:lang w:val="ru-RU"/>
              </w:rPr>
            </w:pPr>
            <w:r w:rsidRPr="00132A60">
              <w:rPr>
                <w:rFonts w:ascii="Arial" w:eastAsia="Arial" w:hAnsi="Arial" w:cs="Arial"/>
                <w:spacing w:val="1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spacing w:val="-1"/>
                <w:lang w:val="ru-RU"/>
              </w:rPr>
              <w:t>д</w:t>
            </w:r>
            <w:r w:rsidRPr="00132A60">
              <w:rPr>
                <w:rFonts w:ascii="Arial" w:eastAsia="Arial" w:hAnsi="Arial" w:cs="Arial"/>
                <w:lang w:val="ru-RU"/>
              </w:rPr>
              <w:t>но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р</w:t>
            </w:r>
            <w:r w:rsidRPr="00132A60">
              <w:rPr>
                <w:rFonts w:ascii="Arial" w:eastAsia="Arial" w:hAnsi="Arial" w:cs="Arial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spacing w:val="-1"/>
                <w:lang w:val="ru-RU"/>
              </w:rPr>
              <w:t>д</w:t>
            </w:r>
            <w:r w:rsidRPr="00132A60">
              <w:rPr>
                <w:rFonts w:ascii="Arial" w:eastAsia="Arial" w:hAnsi="Arial" w:cs="Arial"/>
                <w:spacing w:val="3"/>
                <w:lang w:val="ru-RU"/>
              </w:rPr>
              <w:t>н</w:t>
            </w:r>
            <w:r w:rsidRPr="00132A60">
              <w:rPr>
                <w:rFonts w:ascii="Arial" w:eastAsia="Arial" w:hAnsi="Arial" w:cs="Arial"/>
                <w:lang w:val="ru-RU"/>
              </w:rPr>
              <w:t>ая</w:t>
            </w:r>
            <w:r w:rsidRPr="00132A60">
              <w:rPr>
                <w:rFonts w:ascii="Arial" w:eastAsia="Arial" w:hAnsi="Arial" w:cs="Arial"/>
                <w:spacing w:val="-12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lang w:val="ru-RU"/>
              </w:rPr>
              <w:t>ж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и</w:t>
            </w:r>
            <w:r w:rsidRPr="00132A60">
              <w:rPr>
                <w:rFonts w:ascii="Arial" w:eastAsia="Arial" w:hAnsi="Arial" w:cs="Arial"/>
                <w:spacing w:val="-1"/>
                <w:lang w:val="ru-RU"/>
              </w:rPr>
              <w:t>д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к</w:t>
            </w:r>
            <w:r w:rsidRPr="00132A60">
              <w:rPr>
                <w:rFonts w:ascii="Arial" w:eastAsia="Arial" w:hAnsi="Arial" w:cs="Arial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с</w:t>
            </w:r>
            <w:r w:rsidRPr="00132A60">
              <w:rPr>
                <w:rFonts w:ascii="Arial" w:eastAsia="Arial" w:hAnsi="Arial" w:cs="Arial"/>
                <w:lang w:val="ru-RU"/>
              </w:rPr>
              <w:t>ть</w:t>
            </w:r>
            <w:r w:rsidRPr="00132A60">
              <w:rPr>
                <w:rFonts w:ascii="Arial" w:eastAsia="Arial" w:hAnsi="Arial" w:cs="Arial"/>
                <w:spacing w:val="-8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lang w:val="ru-RU"/>
              </w:rPr>
              <w:t xml:space="preserve">от 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б</w:t>
            </w:r>
            <w:r w:rsidRPr="00132A60">
              <w:rPr>
                <w:rFonts w:ascii="Arial" w:eastAsia="Arial" w:hAnsi="Arial" w:cs="Arial"/>
                <w:lang w:val="ru-RU"/>
              </w:rPr>
              <w:t>е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сц</w:t>
            </w:r>
            <w:r w:rsidRPr="00132A60">
              <w:rPr>
                <w:rFonts w:ascii="Arial" w:eastAsia="Arial" w:hAnsi="Arial" w:cs="Arial"/>
                <w:lang w:val="ru-RU"/>
              </w:rPr>
              <w:t>ветного</w:t>
            </w:r>
            <w:r w:rsidRPr="00132A60">
              <w:rPr>
                <w:rFonts w:ascii="Arial" w:eastAsia="Arial" w:hAnsi="Arial" w:cs="Arial"/>
                <w:spacing w:val="-10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д</w:t>
            </w:r>
            <w:r w:rsidRPr="00132A60">
              <w:rPr>
                <w:rFonts w:ascii="Arial" w:eastAsia="Arial" w:hAnsi="Arial" w:cs="Arial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spacing w:val="-2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spacing w:val="-1"/>
                <w:lang w:val="ru-RU"/>
              </w:rPr>
              <w:t>к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lang w:val="ru-RU"/>
              </w:rPr>
              <w:t>р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и</w:t>
            </w:r>
            <w:r w:rsidRPr="00132A60">
              <w:rPr>
                <w:rFonts w:ascii="Arial" w:eastAsia="Arial" w:hAnsi="Arial" w:cs="Arial"/>
                <w:lang w:val="ru-RU"/>
              </w:rPr>
              <w:t>чне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в</w:t>
            </w:r>
            <w:r w:rsidRPr="00132A60">
              <w:rPr>
                <w:rFonts w:ascii="Arial" w:eastAsia="Arial" w:hAnsi="Arial" w:cs="Arial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spacing w:val="-1"/>
                <w:lang w:val="ru-RU"/>
              </w:rPr>
              <w:t>г</w:t>
            </w:r>
            <w:r w:rsidRPr="00132A60">
              <w:rPr>
                <w:rFonts w:ascii="Arial" w:eastAsia="Arial" w:hAnsi="Arial" w:cs="Arial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spacing w:val="-10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ц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в</w:t>
            </w:r>
            <w:r w:rsidRPr="00132A60">
              <w:rPr>
                <w:rFonts w:ascii="Arial" w:eastAsia="Arial" w:hAnsi="Arial" w:cs="Arial"/>
                <w:lang w:val="ru-RU"/>
              </w:rPr>
              <w:t>ета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Pr="00132A60" w:rsidRDefault="00132A60">
            <w:pPr>
              <w:spacing w:before="3"/>
              <w:ind w:left="102"/>
              <w:rPr>
                <w:rFonts w:ascii="Arial" w:eastAsia="Arial" w:hAnsi="Arial" w:cs="Arial"/>
                <w:lang w:val="ru-RU"/>
              </w:rPr>
            </w:pPr>
            <w:r w:rsidRPr="00132A60">
              <w:rPr>
                <w:rFonts w:ascii="Arial" w:eastAsia="Arial" w:hAnsi="Arial" w:cs="Arial"/>
                <w:spacing w:val="1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spacing w:val="-1"/>
                <w:lang w:val="ru-RU"/>
              </w:rPr>
              <w:t>д</w:t>
            </w:r>
            <w:r w:rsidRPr="00132A60">
              <w:rPr>
                <w:rFonts w:ascii="Arial" w:eastAsia="Arial" w:hAnsi="Arial" w:cs="Arial"/>
                <w:lang w:val="ru-RU"/>
              </w:rPr>
              <w:t>но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р</w:t>
            </w:r>
            <w:r w:rsidRPr="00132A60">
              <w:rPr>
                <w:rFonts w:ascii="Arial" w:eastAsia="Arial" w:hAnsi="Arial" w:cs="Arial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spacing w:val="-1"/>
                <w:lang w:val="ru-RU"/>
              </w:rPr>
              <w:t>д</w:t>
            </w:r>
            <w:r w:rsidRPr="00132A60">
              <w:rPr>
                <w:rFonts w:ascii="Arial" w:eastAsia="Arial" w:hAnsi="Arial" w:cs="Arial"/>
                <w:spacing w:val="3"/>
                <w:lang w:val="ru-RU"/>
              </w:rPr>
              <w:t>н</w:t>
            </w:r>
            <w:r w:rsidRPr="00132A60">
              <w:rPr>
                <w:rFonts w:ascii="Arial" w:eastAsia="Arial" w:hAnsi="Arial" w:cs="Arial"/>
                <w:lang w:val="ru-RU"/>
              </w:rPr>
              <w:t>ая</w:t>
            </w:r>
            <w:r w:rsidRPr="00132A60">
              <w:rPr>
                <w:rFonts w:ascii="Arial" w:eastAsia="Arial" w:hAnsi="Arial" w:cs="Arial"/>
                <w:spacing w:val="-12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lang w:val="ru-RU"/>
              </w:rPr>
              <w:t>ж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и</w:t>
            </w:r>
            <w:r w:rsidRPr="00132A60">
              <w:rPr>
                <w:rFonts w:ascii="Arial" w:eastAsia="Arial" w:hAnsi="Arial" w:cs="Arial"/>
                <w:spacing w:val="-1"/>
                <w:lang w:val="ru-RU"/>
              </w:rPr>
              <w:t>д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к</w:t>
            </w:r>
            <w:r w:rsidRPr="00132A60">
              <w:rPr>
                <w:rFonts w:ascii="Arial" w:eastAsia="Arial" w:hAnsi="Arial" w:cs="Arial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с</w:t>
            </w:r>
            <w:r w:rsidRPr="00132A60">
              <w:rPr>
                <w:rFonts w:ascii="Arial" w:eastAsia="Arial" w:hAnsi="Arial" w:cs="Arial"/>
                <w:lang w:val="ru-RU"/>
              </w:rPr>
              <w:t>ть</w:t>
            </w:r>
            <w:r w:rsidRPr="00132A60">
              <w:rPr>
                <w:rFonts w:ascii="Arial" w:eastAsia="Arial" w:hAnsi="Arial" w:cs="Arial"/>
                <w:spacing w:val="-10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lang w:val="ru-RU"/>
              </w:rPr>
              <w:t>т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е</w:t>
            </w:r>
            <w:r w:rsidRPr="00132A60">
              <w:rPr>
                <w:rFonts w:ascii="Arial" w:eastAsia="Arial" w:hAnsi="Arial" w:cs="Arial"/>
                <w:lang w:val="ru-RU"/>
              </w:rPr>
              <w:t>мн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lang w:val="ru-RU"/>
              </w:rPr>
              <w:t>-</w:t>
            </w:r>
          </w:p>
          <w:p w:rsidR="003D3EC0" w:rsidRPr="00132A60" w:rsidRDefault="00132A60">
            <w:pPr>
              <w:spacing w:line="220" w:lineRule="exact"/>
              <w:ind w:left="102"/>
              <w:rPr>
                <w:rFonts w:ascii="Arial" w:eastAsia="Arial" w:hAnsi="Arial" w:cs="Arial"/>
                <w:lang w:val="ru-RU"/>
              </w:rPr>
            </w:pPr>
            <w:r w:rsidRPr="00132A60">
              <w:rPr>
                <w:rFonts w:ascii="Arial" w:eastAsia="Arial" w:hAnsi="Arial" w:cs="Arial"/>
                <w:spacing w:val="-1"/>
                <w:lang w:val="ru-RU"/>
              </w:rPr>
              <w:t>к</w:t>
            </w:r>
            <w:r w:rsidRPr="00132A60">
              <w:rPr>
                <w:rFonts w:ascii="Arial" w:eastAsia="Arial" w:hAnsi="Arial" w:cs="Arial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р</w:t>
            </w:r>
            <w:r w:rsidRPr="00132A60">
              <w:rPr>
                <w:rFonts w:ascii="Arial" w:eastAsia="Arial" w:hAnsi="Arial" w:cs="Arial"/>
                <w:spacing w:val="-1"/>
                <w:lang w:val="ru-RU"/>
              </w:rPr>
              <w:t>и</w:t>
            </w:r>
            <w:r w:rsidRPr="00132A60">
              <w:rPr>
                <w:rFonts w:ascii="Arial" w:eastAsia="Arial" w:hAnsi="Arial" w:cs="Arial"/>
                <w:lang w:val="ru-RU"/>
              </w:rPr>
              <w:t>ч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н</w:t>
            </w:r>
            <w:r w:rsidRPr="00132A60">
              <w:rPr>
                <w:rFonts w:ascii="Arial" w:eastAsia="Arial" w:hAnsi="Arial" w:cs="Arial"/>
                <w:lang w:val="ru-RU"/>
              </w:rPr>
              <w:t>ев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spacing w:val="-1"/>
                <w:lang w:val="ru-RU"/>
              </w:rPr>
              <w:t>г</w:t>
            </w:r>
            <w:r w:rsidRPr="00132A60">
              <w:rPr>
                <w:rFonts w:ascii="Arial" w:eastAsia="Arial" w:hAnsi="Arial" w:cs="Arial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spacing w:val="-11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lang w:val="ru-RU"/>
              </w:rPr>
              <w:t>цв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е</w:t>
            </w:r>
            <w:r w:rsidRPr="00132A60">
              <w:rPr>
                <w:rFonts w:ascii="Arial" w:eastAsia="Arial" w:hAnsi="Arial" w:cs="Arial"/>
                <w:lang w:val="ru-RU"/>
              </w:rPr>
              <w:t>та</w:t>
            </w:r>
          </w:p>
        </w:tc>
      </w:tr>
      <w:tr w:rsidR="003D3EC0">
        <w:trPr>
          <w:trHeight w:hRule="exact" w:val="240"/>
        </w:trPr>
        <w:tc>
          <w:tcPr>
            <w:tcW w:w="3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Pr="00132A60" w:rsidRDefault="00132A60">
            <w:pPr>
              <w:spacing w:line="220" w:lineRule="exact"/>
              <w:ind w:left="102"/>
              <w:rPr>
                <w:rFonts w:ascii="Arial" w:eastAsia="Arial" w:hAnsi="Arial" w:cs="Arial"/>
                <w:lang w:val="ru-RU"/>
              </w:rPr>
            </w:pPr>
            <w:r w:rsidRPr="00132A60">
              <w:rPr>
                <w:rFonts w:ascii="Arial" w:eastAsia="Arial" w:hAnsi="Arial" w:cs="Arial"/>
                <w:spacing w:val="-1"/>
                <w:lang w:val="ru-RU"/>
              </w:rPr>
              <w:t>В</w:t>
            </w:r>
            <w:r w:rsidRPr="00132A60">
              <w:rPr>
                <w:rFonts w:ascii="Arial" w:eastAsia="Arial" w:hAnsi="Arial" w:cs="Arial"/>
                <w:lang w:val="ru-RU"/>
              </w:rPr>
              <w:t>яз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к</w:t>
            </w:r>
            <w:r w:rsidRPr="00132A60">
              <w:rPr>
                <w:rFonts w:ascii="Arial" w:eastAsia="Arial" w:hAnsi="Arial" w:cs="Arial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с</w:t>
            </w:r>
            <w:r w:rsidRPr="00132A60">
              <w:rPr>
                <w:rFonts w:ascii="Arial" w:eastAsia="Arial" w:hAnsi="Arial" w:cs="Arial"/>
                <w:lang w:val="ru-RU"/>
              </w:rPr>
              <w:t>ть</w:t>
            </w:r>
            <w:r w:rsidRPr="00132A60">
              <w:rPr>
                <w:rFonts w:ascii="Arial" w:eastAsia="Arial" w:hAnsi="Arial" w:cs="Arial"/>
                <w:spacing w:val="-9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п</w:t>
            </w:r>
            <w:r w:rsidRPr="00132A60">
              <w:rPr>
                <w:rFonts w:ascii="Arial" w:eastAsia="Arial" w:hAnsi="Arial" w:cs="Arial"/>
                <w:lang w:val="ru-RU"/>
              </w:rPr>
              <w:t>ри</w:t>
            </w:r>
            <w:r w:rsidRPr="00132A60">
              <w:rPr>
                <w:rFonts w:ascii="Arial" w:eastAsia="Arial" w:hAnsi="Arial" w:cs="Arial"/>
                <w:spacing w:val="-2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lang w:val="ru-RU"/>
              </w:rPr>
              <w:t>25</w:t>
            </w:r>
            <w:r w:rsidRPr="00132A60">
              <w:rPr>
                <w:rFonts w:ascii="Arial" w:eastAsia="Arial" w:hAnsi="Arial" w:cs="Arial"/>
                <w:spacing w:val="-2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spacing w:val="2"/>
                <w:position w:val="6"/>
                <w:sz w:val="13"/>
                <w:szCs w:val="13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lang w:val="ru-RU"/>
              </w:rPr>
              <w:t>С</w:t>
            </w:r>
            <w:r w:rsidRPr="00132A60">
              <w:rPr>
                <w:rFonts w:ascii="Arial" w:eastAsia="Arial" w:hAnsi="Arial" w:cs="Arial"/>
                <w:spacing w:val="-2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lang w:val="ru-RU"/>
              </w:rPr>
              <w:t>мП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а</w:t>
            </w:r>
            <w:r w:rsidRPr="00132A60">
              <w:rPr>
                <w:rFonts w:ascii="Arial" w:eastAsia="Arial" w:hAnsi="Arial" w:cs="Arial"/>
                <w:spacing w:val="-1"/>
                <w:lang w:val="ru-RU"/>
              </w:rPr>
              <w:t>*</w:t>
            </w:r>
            <w:r w:rsidRPr="00132A60">
              <w:rPr>
                <w:rFonts w:ascii="Arial" w:eastAsia="Arial" w:hAnsi="Arial" w:cs="Arial"/>
                <w:lang w:val="ru-RU"/>
              </w:rPr>
              <w:t>с</w:t>
            </w:r>
          </w:p>
        </w:tc>
        <w:tc>
          <w:tcPr>
            <w:tcW w:w="3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200</w:t>
            </w:r>
            <w:r>
              <w:rPr>
                <w:rFonts w:ascii="Arial" w:eastAsia="Arial" w:hAnsi="Arial" w:cs="Arial"/>
                <w:spacing w:val="1"/>
              </w:rPr>
              <w:t>±</w:t>
            </w: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0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200</w:t>
            </w:r>
            <w:r>
              <w:rPr>
                <w:rFonts w:ascii="Arial" w:eastAsia="Arial" w:hAnsi="Arial" w:cs="Arial"/>
                <w:spacing w:val="1"/>
              </w:rPr>
              <w:t>±</w:t>
            </w: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0</w:t>
            </w:r>
            <w:r>
              <w:rPr>
                <w:rFonts w:ascii="Arial" w:eastAsia="Arial" w:hAnsi="Arial" w:cs="Arial"/>
              </w:rPr>
              <w:t>0</w:t>
            </w:r>
          </w:p>
        </w:tc>
      </w:tr>
      <w:tr w:rsidR="003D3EC0">
        <w:trPr>
          <w:trHeight w:hRule="exact" w:val="241"/>
        </w:trPr>
        <w:tc>
          <w:tcPr>
            <w:tcW w:w="3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Pr="00132A60" w:rsidRDefault="00132A60">
            <w:pPr>
              <w:spacing w:line="220" w:lineRule="exact"/>
              <w:ind w:left="102"/>
              <w:rPr>
                <w:rFonts w:ascii="Arial" w:eastAsia="Arial" w:hAnsi="Arial" w:cs="Arial"/>
                <w:sz w:val="13"/>
                <w:szCs w:val="13"/>
                <w:lang w:val="ru-RU"/>
              </w:rPr>
            </w:pPr>
            <w:r w:rsidRPr="00132A60">
              <w:rPr>
                <w:rFonts w:ascii="Arial" w:eastAsia="Arial" w:hAnsi="Arial" w:cs="Arial"/>
                <w:spacing w:val="1"/>
                <w:lang w:val="ru-RU"/>
              </w:rPr>
              <w:t>П</w:t>
            </w:r>
            <w:r w:rsidRPr="00132A60">
              <w:rPr>
                <w:rFonts w:ascii="Arial" w:eastAsia="Arial" w:hAnsi="Arial" w:cs="Arial"/>
                <w:spacing w:val="-1"/>
                <w:lang w:val="ru-RU"/>
              </w:rPr>
              <w:t>л</w:t>
            </w:r>
            <w:r w:rsidRPr="00132A60">
              <w:rPr>
                <w:rFonts w:ascii="Arial" w:eastAsia="Arial" w:hAnsi="Arial" w:cs="Arial"/>
                <w:lang w:val="ru-RU"/>
              </w:rPr>
              <w:t>отно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с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т</w:t>
            </w:r>
            <w:r w:rsidRPr="00132A60">
              <w:rPr>
                <w:rFonts w:ascii="Arial" w:eastAsia="Arial" w:hAnsi="Arial" w:cs="Arial"/>
                <w:lang w:val="ru-RU"/>
              </w:rPr>
              <w:t>ь</w:t>
            </w:r>
            <w:r w:rsidRPr="00132A60">
              <w:rPr>
                <w:rFonts w:ascii="Arial" w:eastAsia="Arial" w:hAnsi="Arial" w:cs="Arial"/>
                <w:spacing w:val="-10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lang w:val="ru-RU"/>
              </w:rPr>
              <w:t>п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р</w:t>
            </w:r>
            <w:r w:rsidRPr="00132A60">
              <w:rPr>
                <w:rFonts w:ascii="Arial" w:eastAsia="Arial" w:hAnsi="Arial" w:cs="Arial"/>
                <w:lang w:val="ru-RU"/>
              </w:rPr>
              <w:t>и</w:t>
            </w:r>
            <w:r w:rsidRPr="00132A60">
              <w:rPr>
                <w:rFonts w:ascii="Arial" w:eastAsia="Arial" w:hAnsi="Arial" w:cs="Arial"/>
                <w:spacing w:val="-4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2</w:t>
            </w:r>
            <w:r w:rsidRPr="00132A60">
              <w:rPr>
                <w:rFonts w:ascii="Arial" w:eastAsia="Arial" w:hAnsi="Arial" w:cs="Arial"/>
                <w:lang w:val="ru-RU"/>
              </w:rPr>
              <w:t>0</w:t>
            </w:r>
            <w:r w:rsidRPr="00132A60">
              <w:rPr>
                <w:rFonts w:ascii="Arial" w:eastAsia="Arial" w:hAnsi="Arial" w:cs="Arial"/>
                <w:spacing w:val="-2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position w:val="6"/>
                <w:sz w:val="13"/>
                <w:szCs w:val="13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lang w:val="ru-RU"/>
              </w:rPr>
              <w:t xml:space="preserve">С </w:t>
            </w:r>
            <w:r w:rsidRPr="00132A60">
              <w:rPr>
                <w:rFonts w:ascii="Arial" w:eastAsia="Arial" w:hAnsi="Arial" w:cs="Arial"/>
                <w:spacing w:val="-1"/>
                <w:lang w:val="ru-RU"/>
              </w:rPr>
              <w:t>г</w:t>
            </w:r>
            <w:r w:rsidRPr="00132A60">
              <w:rPr>
                <w:rFonts w:ascii="Arial" w:eastAsia="Arial" w:hAnsi="Arial" w:cs="Arial"/>
                <w:lang w:val="ru-RU"/>
              </w:rPr>
              <w:t>/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с</w:t>
            </w:r>
            <w:r w:rsidRPr="00132A60">
              <w:rPr>
                <w:rFonts w:ascii="Arial" w:eastAsia="Arial" w:hAnsi="Arial" w:cs="Arial"/>
                <w:lang w:val="ru-RU"/>
              </w:rPr>
              <w:t>м</w:t>
            </w:r>
            <w:r w:rsidRPr="00132A60">
              <w:rPr>
                <w:rFonts w:ascii="Arial" w:eastAsia="Arial" w:hAnsi="Arial" w:cs="Arial"/>
                <w:position w:val="6"/>
                <w:sz w:val="13"/>
                <w:szCs w:val="13"/>
                <w:lang w:val="ru-RU"/>
              </w:rPr>
              <w:t>3</w:t>
            </w:r>
          </w:p>
        </w:tc>
        <w:tc>
          <w:tcPr>
            <w:tcW w:w="3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1,00</w:t>
            </w:r>
            <w:r>
              <w:rPr>
                <w:rFonts w:ascii="Arial" w:eastAsia="Arial" w:hAnsi="Arial" w:cs="Arial"/>
                <w:spacing w:val="1"/>
              </w:rPr>
              <w:t>±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2"/>
              </w:rPr>
              <w:t>,</w:t>
            </w:r>
            <w:r>
              <w:rPr>
                <w:rFonts w:ascii="Arial" w:eastAsia="Arial" w:hAnsi="Arial" w:cs="Arial"/>
              </w:rPr>
              <w:t>05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1,23</w:t>
            </w:r>
            <w:r>
              <w:rPr>
                <w:rFonts w:ascii="Arial" w:eastAsia="Arial" w:hAnsi="Arial" w:cs="Arial"/>
                <w:spacing w:val="1"/>
              </w:rPr>
              <w:t>±</w:t>
            </w:r>
            <w:r>
              <w:rPr>
                <w:rFonts w:ascii="Arial" w:eastAsia="Arial" w:hAnsi="Arial" w:cs="Arial"/>
              </w:rPr>
              <w:t>0</w:t>
            </w:r>
            <w:r>
              <w:rPr>
                <w:rFonts w:ascii="Arial" w:eastAsia="Arial" w:hAnsi="Arial" w:cs="Arial"/>
                <w:spacing w:val="2"/>
              </w:rPr>
              <w:t>,</w:t>
            </w:r>
            <w:r>
              <w:rPr>
                <w:rFonts w:ascii="Arial" w:eastAsia="Arial" w:hAnsi="Arial" w:cs="Arial"/>
              </w:rPr>
              <w:t>03</w:t>
            </w:r>
          </w:p>
        </w:tc>
      </w:tr>
      <w:tr w:rsidR="003D3EC0">
        <w:trPr>
          <w:trHeight w:hRule="exact" w:val="240"/>
        </w:trPr>
        <w:tc>
          <w:tcPr>
            <w:tcW w:w="3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Pr="00132A60" w:rsidRDefault="00132A60">
            <w:pPr>
              <w:spacing w:line="220" w:lineRule="exact"/>
              <w:ind w:left="102"/>
              <w:rPr>
                <w:rFonts w:ascii="Arial" w:eastAsia="Arial" w:hAnsi="Arial" w:cs="Arial"/>
                <w:lang w:val="ru-RU"/>
              </w:rPr>
            </w:pPr>
            <w:r w:rsidRPr="00132A60">
              <w:rPr>
                <w:rFonts w:ascii="Arial" w:eastAsia="Arial" w:hAnsi="Arial" w:cs="Arial"/>
                <w:lang w:val="ru-RU"/>
              </w:rPr>
              <w:t>Соотно</w:t>
            </w:r>
            <w:r w:rsidRPr="00132A60">
              <w:rPr>
                <w:rFonts w:ascii="Arial" w:eastAsia="Arial" w:hAnsi="Arial" w:cs="Arial"/>
                <w:spacing w:val="3"/>
                <w:lang w:val="ru-RU"/>
              </w:rPr>
              <w:t>ш</w:t>
            </w:r>
            <w:r w:rsidRPr="00132A60">
              <w:rPr>
                <w:rFonts w:ascii="Arial" w:eastAsia="Arial" w:hAnsi="Arial" w:cs="Arial"/>
                <w:lang w:val="ru-RU"/>
              </w:rPr>
              <w:t>ен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и</w:t>
            </w:r>
            <w:r w:rsidRPr="00132A60">
              <w:rPr>
                <w:rFonts w:ascii="Arial" w:eastAsia="Arial" w:hAnsi="Arial" w:cs="Arial"/>
                <w:lang w:val="ru-RU"/>
              </w:rPr>
              <w:t>е</w:t>
            </w:r>
            <w:r w:rsidRPr="00132A60">
              <w:rPr>
                <w:rFonts w:ascii="Arial" w:eastAsia="Arial" w:hAnsi="Arial" w:cs="Arial"/>
                <w:spacing w:val="-13"/>
                <w:lang w:val="ru-RU"/>
              </w:rPr>
              <w:t xml:space="preserve"> </w:t>
            </w:r>
            <w:proofErr w:type="gramStart"/>
            <w:r w:rsidRPr="00132A60">
              <w:rPr>
                <w:rFonts w:ascii="Arial" w:eastAsia="Arial" w:hAnsi="Arial" w:cs="Arial"/>
                <w:spacing w:val="-1"/>
                <w:lang w:val="ru-RU"/>
              </w:rPr>
              <w:t>А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:</w:t>
            </w:r>
            <w:r w:rsidRPr="00132A60">
              <w:rPr>
                <w:rFonts w:ascii="Arial" w:eastAsia="Arial" w:hAnsi="Arial" w:cs="Arial"/>
                <w:lang w:val="ru-RU"/>
              </w:rPr>
              <w:t>Б</w:t>
            </w:r>
            <w:proofErr w:type="gramEnd"/>
            <w:r w:rsidRPr="00132A60">
              <w:rPr>
                <w:rFonts w:ascii="Arial" w:eastAsia="Arial" w:hAnsi="Arial" w:cs="Arial"/>
                <w:spacing w:val="-3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п</w:t>
            </w:r>
            <w:r w:rsidRPr="00132A60">
              <w:rPr>
                <w:rFonts w:ascii="Arial" w:eastAsia="Arial" w:hAnsi="Arial" w:cs="Arial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spacing w:val="-2"/>
                <w:lang w:val="ru-RU"/>
              </w:rPr>
              <w:t xml:space="preserve"> </w:t>
            </w:r>
            <w:r w:rsidRPr="00132A60">
              <w:rPr>
                <w:rFonts w:ascii="Arial" w:eastAsia="Arial" w:hAnsi="Arial" w:cs="Arial"/>
                <w:spacing w:val="-1"/>
                <w:lang w:val="ru-RU"/>
              </w:rPr>
              <w:t>о</w:t>
            </w:r>
            <w:r w:rsidRPr="00132A60">
              <w:rPr>
                <w:rFonts w:ascii="Arial" w:eastAsia="Arial" w:hAnsi="Arial" w:cs="Arial"/>
                <w:spacing w:val="1"/>
                <w:lang w:val="ru-RU"/>
              </w:rPr>
              <w:t>б</w:t>
            </w:r>
            <w:r w:rsidRPr="00132A60">
              <w:rPr>
                <w:rFonts w:ascii="Arial" w:eastAsia="Arial" w:hAnsi="Arial" w:cs="Arial"/>
                <w:lang w:val="ru-RU"/>
              </w:rPr>
              <w:t>ъ</w:t>
            </w:r>
            <w:r w:rsidRPr="00132A60">
              <w:rPr>
                <w:rFonts w:ascii="Arial" w:eastAsia="Arial" w:hAnsi="Arial" w:cs="Arial"/>
                <w:spacing w:val="2"/>
                <w:lang w:val="ru-RU"/>
              </w:rPr>
              <w:t>ем</w:t>
            </w:r>
            <w:r w:rsidRPr="00132A60">
              <w:rPr>
                <w:rFonts w:ascii="Arial" w:eastAsia="Arial" w:hAnsi="Arial" w:cs="Arial"/>
                <w:lang w:val="ru-RU"/>
              </w:rPr>
              <w:t>у</w:t>
            </w:r>
          </w:p>
        </w:tc>
        <w:tc>
          <w:tcPr>
            <w:tcW w:w="3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100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100</w:t>
            </w:r>
          </w:p>
        </w:tc>
      </w:tr>
    </w:tbl>
    <w:p w:rsidR="003D3EC0" w:rsidRDefault="003D3EC0">
      <w:pPr>
        <w:spacing w:line="200" w:lineRule="exact"/>
      </w:pPr>
    </w:p>
    <w:p w:rsidR="003D3EC0" w:rsidRDefault="003D3EC0">
      <w:pPr>
        <w:spacing w:line="200" w:lineRule="exact"/>
      </w:pPr>
    </w:p>
    <w:p w:rsidR="003D3EC0" w:rsidRDefault="003D3EC0">
      <w:pPr>
        <w:spacing w:before="13" w:line="240" w:lineRule="exact"/>
        <w:rPr>
          <w:sz w:val="24"/>
          <w:szCs w:val="24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9"/>
        <w:gridCol w:w="2268"/>
        <w:gridCol w:w="2269"/>
        <w:gridCol w:w="1844"/>
      </w:tblGrid>
      <w:tr w:rsidR="003D3EC0">
        <w:trPr>
          <w:trHeight w:hRule="exact" w:val="240"/>
        </w:trPr>
        <w:tc>
          <w:tcPr>
            <w:tcW w:w="4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П</w:t>
            </w:r>
            <w:r>
              <w:rPr>
                <w:rFonts w:ascii="Arial" w:eastAsia="Arial" w:hAnsi="Arial" w:cs="Arial"/>
              </w:rPr>
              <w:t>р</w:t>
            </w:r>
            <w:r>
              <w:rPr>
                <w:rFonts w:ascii="Arial" w:eastAsia="Arial" w:hAnsi="Arial" w:cs="Arial"/>
                <w:spacing w:val="-1"/>
              </w:rPr>
              <w:t>о</w:t>
            </w:r>
            <w:r>
              <w:rPr>
                <w:rFonts w:ascii="Arial" w:eastAsia="Arial" w:hAnsi="Arial" w:cs="Arial"/>
                <w:spacing w:val="1"/>
              </w:rPr>
              <w:t>ф</w:t>
            </w:r>
            <w:r>
              <w:rPr>
                <w:rFonts w:ascii="Arial" w:eastAsia="Arial" w:hAnsi="Arial" w:cs="Arial"/>
                <w:spacing w:val="-1"/>
              </w:rPr>
              <w:t>и</w:t>
            </w:r>
            <w:r>
              <w:rPr>
                <w:rFonts w:ascii="Arial" w:eastAsia="Arial" w:hAnsi="Arial" w:cs="Arial"/>
                <w:spacing w:val="1"/>
              </w:rPr>
              <w:t>л</w:t>
            </w:r>
            <w:r>
              <w:rPr>
                <w:rFonts w:ascii="Arial" w:eastAsia="Arial" w:hAnsi="Arial" w:cs="Arial"/>
              </w:rPr>
              <w:t>ь</w:t>
            </w:r>
            <w:proofErr w:type="spellEnd"/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</w:rPr>
              <w:t>р</w:t>
            </w:r>
            <w:r>
              <w:rPr>
                <w:rFonts w:ascii="Arial" w:eastAsia="Arial" w:hAnsi="Arial" w:cs="Arial"/>
              </w:rPr>
              <w:t>е</w:t>
            </w:r>
            <w:r>
              <w:rPr>
                <w:rFonts w:ascii="Arial" w:eastAsia="Arial" w:hAnsi="Arial" w:cs="Arial"/>
                <w:spacing w:val="-1"/>
              </w:rPr>
              <w:t>ак</w:t>
            </w:r>
            <w:r>
              <w:rPr>
                <w:rFonts w:ascii="Arial" w:eastAsia="Arial" w:hAnsi="Arial" w:cs="Arial"/>
                <w:spacing w:val="3"/>
              </w:rPr>
              <w:t>ц</w:t>
            </w:r>
            <w:r>
              <w:rPr>
                <w:rFonts w:ascii="Arial" w:eastAsia="Arial" w:hAnsi="Arial" w:cs="Arial"/>
                <w:spacing w:val="-1"/>
              </w:rPr>
              <w:t>и</w:t>
            </w:r>
            <w:r>
              <w:rPr>
                <w:rFonts w:ascii="Arial" w:eastAsia="Arial" w:hAnsi="Arial" w:cs="Arial"/>
              </w:rPr>
              <w:t>и</w:t>
            </w:r>
            <w:proofErr w:type="spellEnd"/>
            <w:r>
              <w:rPr>
                <w:rFonts w:ascii="Arial" w:eastAsia="Arial" w:hAnsi="Arial" w:cs="Arial"/>
                <w:spacing w:val="-7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при</w:t>
            </w:r>
            <w:proofErr w:type="spellEnd"/>
            <w:r>
              <w:rPr>
                <w:rFonts w:ascii="Arial" w:eastAsia="Arial" w:hAnsi="Arial" w:cs="Arial"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т</w:t>
            </w:r>
            <w:r>
              <w:rPr>
                <w:rFonts w:ascii="Arial" w:eastAsia="Arial" w:hAnsi="Arial" w:cs="Arial"/>
                <w:spacing w:val="2"/>
              </w:rPr>
              <w:t>е</w:t>
            </w:r>
            <w:r>
              <w:rPr>
                <w:rFonts w:ascii="Arial" w:eastAsia="Arial" w:hAnsi="Arial" w:cs="Arial"/>
              </w:rPr>
              <w:t>мпе</w:t>
            </w:r>
            <w:r>
              <w:rPr>
                <w:rFonts w:ascii="Arial" w:eastAsia="Arial" w:hAnsi="Arial" w:cs="Arial"/>
                <w:spacing w:val="-1"/>
              </w:rPr>
              <w:t>р</w:t>
            </w:r>
            <w:r>
              <w:rPr>
                <w:rFonts w:ascii="Arial" w:eastAsia="Arial" w:hAnsi="Arial" w:cs="Arial"/>
                <w:spacing w:val="2"/>
              </w:rPr>
              <w:t>ат</w:t>
            </w:r>
            <w:r>
              <w:rPr>
                <w:rFonts w:ascii="Arial" w:eastAsia="Arial" w:hAnsi="Arial" w:cs="Arial"/>
                <w:spacing w:val="-4"/>
              </w:rPr>
              <w:t>у</w:t>
            </w:r>
            <w:r>
              <w:rPr>
                <w:rFonts w:ascii="Arial" w:eastAsia="Arial" w:hAnsi="Arial" w:cs="Arial"/>
                <w:spacing w:val="2"/>
              </w:rPr>
              <w:t>р</w:t>
            </w:r>
            <w:r>
              <w:rPr>
                <w:rFonts w:ascii="Arial" w:eastAsia="Arial" w:hAnsi="Arial" w:cs="Arial"/>
              </w:rPr>
              <w:t>е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15°C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20°C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25°C</w:t>
            </w:r>
          </w:p>
        </w:tc>
      </w:tr>
      <w:tr w:rsidR="003D3EC0">
        <w:trPr>
          <w:trHeight w:hRule="exact" w:val="240"/>
        </w:trPr>
        <w:tc>
          <w:tcPr>
            <w:tcW w:w="4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</w:rPr>
              <w:t>В</w:t>
            </w:r>
            <w:r>
              <w:rPr>
                <w:rFonts w:ascii="Arial" w:eastAsia="Arial" w:hAnsi="Arial" w:cs="Arial"/>
              </w:rPr>
              <w:t>р</w:t>
            </w:r>
            <w:r>
              <w:rPr>
                <w:rFonts w:ascii="Arial" w:eastAsia="Arial" w:hAnsi="Arial" w:cs="Arial"/>
                <w:spacing w:val="1"/>
              </w:rPr>
              <w:t>е</w:t>
            </w:r>
            <w:r>
              <w:rPr>
                <w:rFonts w:ascii="Arial" w:eastAsia="Arial" w:hAnsi="Arial" w:cs="Arial"/>
              </w:rPr>
              <w:t>мя</w:t>
            </w:r>
            <w:proofErr w:type="spellEnd"/>
            <w:r>
              <w:rPr>
                <w:rFonts w:ascii="Arial" w:eastAsia="Arial" w:hAnsi="Arial" w:cs="Arial"/>
                <w:spacing w:val="-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о</w:t>
            </w:r>
            <w:r>
              <w:rPr>
                <w:rFonts w:ascii="Arial" w:eastAsia="Arial" w:hAnsi="Arial" w:cs="Arial"/>
                <w:spacing w:val="2"/>
              </w:rPr>
              <w:t>т</w:t>
            </w:r>
            <w:r>
              <w:rPr>
                <w:rFonts w:ascii="Arial" w:eastAsia="Arial" w:hAnsi="Arial" w:cs="Arial"/>
              </w:rPr>
              <w:t>ве</w:t>
            </w:r>
            <w:r>
              <w:rPr>
                <w:rFonts w:ascii="Arial" w:eastAsia="Arial" w:hAnsi="Arial" w:cs="Arial"/>
                <w:spacing w:val="-1"/>
              </w:rPr>
              <w:t>р</w:t>
            </w:r>
            <w:r>
              <w:rPr>
                <w:rFonts w:ascii="Arial" w:eastAsia="Arial" w:hAnsi="Arial" w:cs="Arial"/>
                <w:spacing w:val="3"/>
              </w:rPr>
              <w:t>ж</w:t>
            </w:r>
            <w:r>
              <w:rPr>
                <w:rFonts w:ascii="Arial" w:eastAsia="Arial" w:hAnsi="Arial" w:cs="Arial"/>
                <w:spacing w:val="-1"/>
              </w:rPr>
              <w:t>д</w:t>
            </w:r>
            <w:r>
              <w:rPr>
                <w:rFonts w:ascii="Arial" w:eastAsia="Arial" w:hAnsi="Arial" w:cs="Arial"/>
              </w:rPr>
              <w:t>е</w:t>
            </w:r>
            <w:r>
              <w:rPr>
                <w:rFonts w:ascii="Arial" w:eastAsia="Arial" w:hAnsi="Arial" w:cs="Arial"/>
                <w:spacing w:val="2"/>
              </w:rPr>
              <w:t>н</w:t>
            </w:r>
            <w:r>
              <w:rPr>
                <w:rFonts w:ascii="Arial" w:eastAsia="Arial" w:hAnsi="Arial" w:cs="Arial"/>
                <w:spacing w:val="-1"/>
              </w:rPr>
              <w:t>и</w:t>
            </w:r>
            <w:r>
              <w:rPr>
                <w:rFonts w:ascii="Arial" w:eastAsia="Arial" w:hAnsi="Arial" w:cs="Arial"/>
              </w:rPr>
              <w:t>я</w:t>
            </w:r>
            <w:proofErr w:type="spellEnd"/>
            <w:r>
              <w:rPr>
                <w:rFonts w:ascii="Arial" w:eastAsia="Arial" w:hAnsi="Arial" w:cs="Arial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</w:rPr>
              <w:t>[</w:t>
            </w:r>
            <w:proofErr w:type="spellStart"/>
            <w:r>
              <w:rPr>
                <w:rFonts w:ascii="Arial" w:eastAsia="Arial" w:hAnsi="Arial" w:cs="Arial"/>
                <w:spacing w:val="1"/>
              </w:rPr>
              <w:t>с</w:t>
            </w:r>
            <w:r>
              <w:rPr>
                <w:rFonts w:ascii="Arial" w:eastAsia="Arial" w:hAnsi="Arial" w:cs="Arial"/>
                <w:spacing w:val="2"/>
              </w:rPr>
              <w:t>е</w:t>
            </w:r>
            <w:r>
              <w:rPr>
                <w:rFonts w:ascii="Arial" w:eastAsia="Arial" w:hAnsi="Arial" w:cs="Arial"/>
              </w:rPr>
              <w:t>к</w:t>
            </w:r>
            <w:proofErr w:type="spellEnd"/>
            <w:r>
              <w:rPr>
                <w:rFonts w:ascii="Arial" w:eastAsia="Arial" w:hAnsi="Arial" w:cs="Arial"/>
              </w:rPr>
              <w:t>]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120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± </w:t>
            </w:r>
            <w:r>
              <w:rPr>
                <w:rFonts w:ascii="Arial" w:eastAsia="Arial" w:hAnsi="Arial" w:cs="Arial"/>
                <w:spacing w:val="2"/>
              </w:rPr>
              <w:t>1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110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± </w:t>
            </w:r>
            <w:r>
              <w:rPr>
                <w:rFonts w:ascii="Arial" w:eastAsia="Arial" w:hAnsi="Arial" w:cs="Arial"/>
                <w:spacing w:val="2"/>
              </w:rPr>
              <w:t>1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80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±</w:t>
            </w:r>
            <w:r>
              <w:rPr>
                <w:rFonts w:ascii="Arial" w:eastAsia="Arial" w:hAnsi="Arial" w:cs="Arial"/>
              </w:rPr>
              <w:t>10</w:t>
            </w:r>
          </w:p>
        </w:tc>
      </w:tr>
      <w:tr w:rsidR="003D3EC0">
        <w:trPr>
          <w:trHeight w:hRule="exact" w:val="240"/>
        </w:trPr>
        <w:tc>
          <w:tcPr>
            <w:tcW w:w="4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Фа</w:t>
            </w:r>
            <w:r>
              <w:rPr>
                <w:rFonts w:ascii="Arial" w:eastAsia="Arial" w:hAnsi="Arial" w:cs="Arial"/>
                <w:spacing w:val="-1"/>
              </w:rPr>
              <w:t>к</w:t>
            </w:r>
            <w:r>
              <w:rPr>
                <w:rFonts w:ascii="Arial" w:eastAsia="Arial" w:hAnsi="Arial" w:cs="Arial"/>
                <w:spacing w:val="2"/>
              </w:rPr>
              <w:t>т</w:t>
            </w:r>
            <w:r>
              <w:rPr>
                <w:rFonts w:ascii="Arial" w:eastAsia="Arial" w:hAnsi="Arial" w:cs="Arial"/>
              </w:rPr>
              <w:t>ор</w:t>
            </w:r>
            <w:proofErr w:type="spellEnd"/>
            <w:r>
              <w:rPr>
                <w:rFonts w:ascii="Arial" w:eastAsia="Arial" w:hAnsi="Arial" w:cs="Arial"/>
                <w:spacing w:val="-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</w:rPr>
              <w:t>п</w:t>
            </w:r>
            <w:r>
              <w:rPr>
                <w:rFonts w:ascii="Arial" w:eastAsia="Arial" w:hAnsi="Arial" w:cs="Arial"/>
              </w:rPr>
              <w:t>ены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-</w:t>
            </w: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-</w:t>
            </w: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-</w:t>
            </w:r>
            <w:r>
              <w:rPr>
                <w:rFonts w:ascii="Arial" w:eastAsia="Arial" w:hAnsi="Arial" w:cs="Arial"/>
              </w:rPr>
              <w:t>2</w:t>
            </w:r>
          </w:p>
        </w:tc>
      </w:tr>
      <w:tr w:rsidR="003D3EC0">
        <w:trPr>
          <w:trHeight w:hRule="exact" w:val="245"/>
        </w:trPr>
        <w:tc>
          <w:tcPr>
            <w:tcW w:w="4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3"/>
              </w:rPr>
              <w:t>Т</w:t>
            </w:r>
            <w:r>
              <w:rPr>
                <w:rFonts w:ascii="Arial" w:eastAsia="Arial" w:hAnsi="Arial" w:cs="Arial"/>
              </w:rPr>
              <w:t>е</w:t>
            </w:r>
            <w:r>
              <w:rPr>
                <w:rFonts w:ascii="Arial" w:eastAsia="Arial" w:hAnsi="Arial" w:cs="Arial"/>
                <w:spacing w:val="-1"/>
              </w:rPr>
              <w:t>м</w:t>
            </w:r>
            <w:r>
              <w:rPr>
                <w:rFonts w:ascii="Arial" w:eastAsia="Arial" w:hAnsi="Arial" w:cs="Arial"/>
              </w:rPr>
              <w:t>пе</w:t>
            </w:r>
            <w:r>
              <w:rPr>
                <w:rFonts w:ascii="Arial" w:eastAsia="Arial" w:hAnsi="Arial" w:cs="Arial"/>
                <w:spacing w:val="-1"/>
              </w:rPr>
              <w:t>р</w:t>
            </w:r>
            <w:r>
              <w:rPr>
                <w:rFonts w:ascii="Arial" w:eastAsia="Arial" w:hAnsi="Arial" w:cs="Arial"/>
              </w:rPr>
              <w:t>а</w:t>
            </w:r>
            <w:r>
              <w:rPr>
                <w:rFonts w:ascii="Arial" w:eastAsia="Arial" w:hAnsi="Arial" w:cs="Arial"/>
                <w:spacing w:val="4"/>
              </w:rPr>
              <w:t>т</w:t>
            </w:r>
            <w:r>
              <w:rPr>
                <w:rFonts w:ascii="Arial" w:eastAsia="Arial" w:hAnsi="Arial" w:cs="Arial"/>
                <w:spacing w:val="-4"/>
              </w:rPr>
              <w:t>у</w:t>
            </w:r>
            <w:r>
              <w:rPr>
                <w:rFonts w:ascii="Arial" w:eastAsia="Arial" w:hAnsi="Arial" w:cs="Arial"/>
              </w:rPr>
              <w:t>ра</w:t>
            </w:r>
            <w:proofErr w:type="spellEnd"/>
            <w:r>
              <w:rPr>
                <w:rFonts w:ascii="Arial" w:eastAsia="Arial" w:hAnsi="Arial" w:cs="Arial"/>
                <w:spacing w:val="-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р</w:t>
            </w:r>
            <w:r>
              <w:rPr>
                <w:rFonts w:ascii="Arial" w:eastAsia="Arial" w:hAnsi="Arial" w:cs="Arial"/>
                <w:spacing w:val="-1"/>
              </w:rPr>
              <w:t>е</w:t>
            </w:r>
            <w:r>
              <w:rPr>
                <w:rFonts w:ascii="Arial" w:eastAsia="Arial" w:hAnsi="Arial" w:cs="Arial"/>
                <w:spacing w:val="2"/>
              </w:rPr>
              <w:t>а</w:t>
            </w:r>
            <w:r>
              <w:rPr>
                <w:rFonts w:ascii="Arial" w:eastAsia="Arial" w:hAnsi="Arial" w:cs="Arial"/>
                <w:spacing w:val="-1"/>
              </w:rPr>
              <w:t>к</w:t>
            </w:r>
            <w:r>
              <w:rPr>
                <w:rFonts w:ascii="Arial" w:eastAsia="Arial" w:hAnsi="Arial" w:cs="Arial"/>
                <w:spacing w:val="1"/>
              </w:rPr>
              <w:t>ци</w:t>
            </w:r>
            <w:r>
              <w:rPr>
                <w:rFonts w:ascii="Arial" w:eastAsia="Arial" w:hAnsi="Arial" w:cs="Arial"/>
              </w:rPr>
              <w:t>и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˂</w:t>
            </w: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4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2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˂</w:t>
            </w: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4</w:t>
            </w:r>
            <w:r>
              <w:rPr>
                <w:rFonts w:ascii="Arial" w:eastAsia="Arial" w:hAnsi="Arial" w:cs="Arial"/>
              </w:rPr>
              <w:t>0</w:t>
            </w:r>
          </w:p>
        </w:tc>
        <w:tc>
          <w:tcPr>
            <w:tcW w:w="18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˂</w:t>
            </w:r>
            <w:r>
              <w:rPr>
                <w:rFonts w:ascii="Arial" w:eastAsia="Arial" w:hAnsi="Arial" w:cs="Arial"/>
              </w:rPr>
              <w:t>1</w:t>
            </w:r>
            <w:r>
              <w:rPr>
                <w:rFonts w:ascii="Arial" w:eastAsia="Arial" w:hAnsi="Arial" w:cs="Arial"/>
                <w:spacing w:val="1"/>
              </w:rPr>
              <w:t>4</w:t>
            </w:r>
            <w:r>
              <w:rPr>
                <w:rFonts w:ascii="Arial" w:eastAsia="Arial" w:hAnsi="Arial" w:cs="Arial"/>
              </w:rPr>
              <w:t>0</w:t>
            </w:r>
          </w:p>
        </w:tc>
      </w:tr>
    </w:tbl>
    <w:p w:rsidR="003D3EC0" w:rsidRDefault="003D3EC0">
      <w:pPr>
        <w:spacing w:before="9" w:line="80" w:lineRule="exact"/>
        <w:rPr>
          <w:sz w:val="8"/>
          <w:szCs w:val="8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9"/>
        <w:gridCol w:w="2126"/>
        <w:gridCol w:w="2694"/>
      </w:tblGrid>
      <w:tr w:rsidR="003D3EC0">
        <w:trPr>
          <w:trHeight w:hRule="exact" w:val="252"/>
        </w:trPr>
        <w:tc>
          <w:tcPr>
            <w:tcW w:w="5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3D3EC0" w:rsidRDefault="00132A60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П</w:t>
            </w:r>
            <w:r>
              <w:rPr>
                <w:rFonts w:ascii="Arial" w:eastAsia="Arial" w:hAnsi="Arial" w:cs="Arial"/>
                <w:color w:val="FFFFFF"/>
                <w:spacing w:val="-1"/>
                <w:position w:val="-1"/>
                <w:sz w:val="22"/>
                <w:szCs w:val="22"/>
              </w:rPr>
              <w:t>ок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а</w:t>
            </w:r>
            <w:r>
              <w:rPr>
                <w:rFonts w:ascii="Arial" w:eastAsia="Arial" w:hAnsi="Arial" w:cs="Arial"/>
                <w:color w:val="FFFFFF"/>
                <w:spacing w:val="-1"/>
                <w:position w:val="-1"/>
                <w:sz w:val="22"/>
                <w:szCs w:val="22"/>
              </w:rPr>
              <w:t>з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а</w:t>
            </w:r>
            <w:r>
              <w:rPr>
                <w:rFonts w:ascii="Arial" w:eastAsia="Arial" w:hAnsi="Arial" w:cs="Arial"/>
                <w:color w:val="FFFFFF"/>
                <w:spacing w:val="-1"/>
                <w:position w:val="-1"/>
                <w:sz w:val="22"/>
                <w:szCs w:val="22"/>
              </w:rPr>
              <w:t>т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ели</w:t>
            </w:r>
            <w:proofErr w:type="spellEnd"/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3D3EC0" w:rsidRDefault="00132A60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color w:val="FFFFFF"/>
                <w:spacing w:val="-1"/>
                <w:position w:val="-1"/>
                <w:sz w:val="22"/>
                <w:szCs w:val="22"/>
              </w:rPr>
              <w:t>Е</w:t>
            </w:r>
            <w:r>
              <w:rPr>
                <w:rFonts w:ascii="Arial" w:eastAsia="Arial" w:hAnsi="Arial" w:cs="Arial"/>
                <w:color w:val="FFFFFF"/>
                <w:spacing w:val="1"/>
                <w:position w:val="-1"/>
                <w:sz w:val="22"/>
                <w:szCs w:val="22"/>
              </w:rPr>
              <w:t>д</w:t>
            </w:r>
            <w:proofErr w:type="spellEnd"/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.</w:t>
            </w:r>
            <w:r>
              <w:rPr>
                <w:rFonts w:ascii="Arial" w:eastAsia="Arial" w:hAnsi="Arial" w:cs="Arial"/>
                <w:color w:val="FFFFFF"/>
                <w:spacing w:val="2"/>
                <w:position w:val="-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FFFFFF"/>
                <w:spacing w:val="-1"/>
                <w:position w:val="-1"/>
                <w:sz w:val="22"/>
                <w:szCs w:val="22"/>
              </w:rPr>
              <w:t>и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з</w:t>
            </w:r>
            <w:r>
              <w:rPr>
                <w:rFonts w:ascii="Arial" w:eastAsia="Arial" w:hAnsi="Arial" w:cs="Arial"/>
                <w:color w:val="FFFFFF"/>
                <w:spacing w:val="-1"/>
                <w:position w:val="-1"/>
                <w:sz w:val="22"/>
                <w:szCs w:val="22"/>
              </w:rPr>
              <w:t>м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е</w:t>
            </w:r>
            <w:r>
              <w:rPr>
                <w:rFonts w:ascii="Arial" w:eastAsia="Arial" w:hAnsi="Arial" w:cs="Arial"/>
                <w:color w:val="FFFFFF"/>
                <w:spacing w:val="-1"/>
                <w:position w:val="-1"/>
                <w:sz w:val="22"/>
                <w:szCs w:val="22"/>
              </w:rPr>
              <w:t>р</w:t>
            </w:r>
            <w:r>
              <w:rPr>
                <w:rFonts w:ascii="Arial" w:eastAsia="Arial" w:hAnsi="Arial" w:cs="Arial"/>
                <w:color w:val="FFFFFF"/>
                <w:spacing w:val="-3"/>
                <w:position w:val="-1"/>
                <w:sz w:val="22"/>
                <w:szCs w:val="22"/>
              </w:rPr>
              <w:t>е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3D3EC0" w:rsidRDefault="00132A60">
            <w:pPr>
              <w:spacing w:line="240" w:lineRule="exact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color w:val="FFFFFF"/>
                <w:spacing w:val="1"/>
                <w:position w:val="-1"/>
                <w:sz w:val="22"/>
                <w:szCs w:val="22"/>
              </w:rPr>
              <w:t>З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нач</w:t>
            </w:r>
            <w:r>
              <w:rPr>
                <w:rFonts w:ascii="Arial" w:eastAsia="Arial" w:hAnsi="Arial" w:cs="Arial"/>
                <w:color w:val="FFFFFF"/>
                <w:spacing w:val="-2"/>
                <w:position w:val="-1"/>
                <w:sz w:val="22"/>
                <w:szCs w:val="22"/>
              </w:rPr>
              <w:t>е</w:t>
            </w:r>
            <w:r>
              <w:rPr>
                <w:rFonts w:ascii="Arial" w:eastAsia="Arial" w:hAnsi="Arial" w:cs="Arial"/>
                <w:color w:val="FFFFFF"/>
                <w:position w:val="-1"/>
                <w:sz w:val="22"/>
                <w:szCs w:val="22"/>
              </w:rPr>
              <w:t>ние</w:t>
            </w:r>
            <w:proofErr w:type="spellEnd"/>
          </w:p>
        </w:tc>
      </w:tr>
      <w:tr w:rsidR="003D3EC0">
        <w:trPr>
          <w:trHeight w:hRule="exact" w:val="245"/>
        </w:trPr>
        <w:tc>
          <w:tcPr>
            <w:tcW w:w="5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before="1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П</w:t>
            </w:r>
            <w:r>
              <w:rPr>
                <w:rFonts w:ascii="Arial" w:eastAsia="Arial" w:hAnsi="Arial" w:cs="Arial"/>
              </w:rPr>
              <w:t>р</w:t>
            </w:r>
            <w:r>
              <w:rPr>
                <w:rFonts w:ascii="Arial" w:eastAsia="Arial" w:hAnsi="Arial" w:cs="Arial"/>
                <w:spacing w:val="-1"/>
              </w:rPr>
              <w:t>о</w:t>
            </w:r>
            <w:r>
              <w:rPr>
                <w:rFonts w:ascii="Arial" w:eastAsia="Arial" w:hAnsi="Arial" w:cs="Arial"/>
              </w:rPr>
              <w:t>чно</w:t>
            </w:r>
            <w:r>
              <w:rPr>
                <w:rFonts w:ascii="Arial" w:eastAsia="Arial" w:hAnsi="Arial" w:cs="Arial"/>
                <w:spacing w:val="1"/>
              </w:rPr>
              <w:t>с</w:t>
            </w:r>
            <w:r>
              <w:rPr>
                <w:rFonts w:ascii="Arial" w:eastAsia="Arial" w:hAnsi="Arial" w:cs="Arial"/>
                <w:spacing w:val="2"/>
              </w:rPr>
              <w:t>т</w:t>
            </w:r>
            <w:r>
              <w:rPr>
                <w:rFonts w:ascii="Arial" w:eastAsia="Arial" w:hAnsi="Arial" w:cs="Arial"/>
              </w:rPr>
              <w:t>ь</w:t>
            </w:r>
            <w:proofErr w:type="spellEnd"/>
            <w:r>
              <w:rPr>
                <w:rFonts w:ascii="Arial" w:eastAsia="Arial" w:hAnsi="Arial" w:cs="Arial"/>
                <w:spacing w:val="-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на</w:t>
            </w:r>
            <w:proofErr w:type="spellEnd"/>
            <w:r>
              <w:rPr>
                <w:rFonts w:ascii="Arial" w:eastAsia="Arial" w:hAnsi="Arial" w:cs="Arial"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</w:rPr>
              <w:t>сж</w:t>
            </w:r>
            <w:r>
              <w:rPr>
                <w:rFonts w:ascii="Arial" w:eastAsia="Arial" w:hAnsi="Arial" w:cs="Arial"/>
              </w:rPr>
              <w:t>а</w:t>
            </w:r>
            <w:r>
              <w:rPr>
                <w:rFonts w:ascii="Arial" w:eastAsia="Arial" w:hAnsi="Arial" w:cs="Arial"/>
                <w:spacing w:val="2"/>
              </w:rPr>
              <w:t>т</w:t>
            </w:r>
            <w:r>
              <w:rPr>
                <w:rFonts w:ascii="Arial" w:eastAsia="Arial" w:hAnsi="Arial" w:cs="Arial"/>
                <w:spacing w:val="-1"/>
              </w:rPr>
              <w:t>и</w:t>
            </w:r>
            <w:r>
              <w:rPr>
                <w:rFonts w:ascii="Arial" w:eastAsia="Arial" w:hAnsi="Arial" w:cs="Arial"/>
              </w:rPr>
              <w:t>е</w:t>
            </w:r>
            <w:proofErr w:type="spellEnd"/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before="1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МПа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before="1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44</w:t>
            </w:r>
          </w:p>
        </w:tc>
      </w:tr>
      <w:tr w:rsidR="003D3EC0">
        <w:trPr>
          <w:trHeight w:hRule="exact" w:val="240"/>
        </w:trPr>
        <w:tc>
          <w:tcPr>
            <w:tcW w:w="5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М</w:t>
            </w:r>
            <w:r>
              <w:rPr>
                <w:rFonts w:ascii="Arial" w:eastAsia="Arial" w:hAnsi="Arial" w:cs="Arial"/>
                <w:spacing w:val="-1"/>
              </w:rPr>
              <w:t>о</w:t>
            </w:r>
            <w:r>
              <w:rPr>
                <w:rFonts w:ascii="Arial" w:eastAsia="Arial" w:hAnsi="Arial" w:cs="Arial"/>
                <w:spacing w:val="4"/>
              </w:rPr>
              <w:t>д</w:t>
            </w:r>
            <w:r>
              <w:rPr>
                <w:rFonts w:ascii="Arial" w:eastAsia="Arial" w:hAnsi="Arial" w:cs="Arial"/>
                <w:spacing w:val="-4"/>
              </w:rPr>
              <w:t>у</w:t>
            </w:r>
            <w:r>
              <w:rPr>
                <w:rFonts w:ascii="Arial" w:eastAsia="Arial" w:hAnsi="Arial" w:cs="Arial"/>
                <w:spacing w:val="1"/>
              </w:rPr>
              <w:t>л</w:t>
            </w:r>
            <w:r>
              <w:rPr>
                <w:rFonts w:ascii="Arial" w:eastAsia="Arial" w:hAnsi="Arial" w:cs="Arial"/>
              </w:rPr>
              <w:t>ь</w:t>
            </w:r>
            <w:proofErr w:type="spellEnd"/>
            <w:r>
              <w:rPr>
                <w:rFonts w:ascii="Arial" w:eastAsia="Arial" w:hAnsi="Arial" w:cs="Arial"/>
                <w:spacing w:val="-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4"/>
              </w:rPr>
              <w:t>у</w:t>
            </w:r>
            <w:r>
              <w:rPr>
                <w:rFonts w:ascii="Arial" w:eastAsia="Arial" w:hAnsi="Arial" w:cs="Arial"/>
              </w:rPr>
              <w:t>п</w:t>
            </w:r>
            <w:r>
              <w:rPr>
                <w:rFonts w:ascii="Arial" w:eastAsia="Arial" w:hAnsi="Arial" w:cs="Arial"/>
                <w:spacing w:val="4"/>
              </w:rPr>
              <w:t>р</w:t>
            </w:r>
            <w:r>
              <w:rPr>
                <w:rFonts w:ascii="Arial" w:eastAsia="Arial" w:hAnsi="Arial" w:cs="Arial"/>
                <w:spacing w:val="-4"/>
              </w:rPr>
              <w:t>у</w:t>
            </w:r>
            <w:r>
              <w:rPr>
                <w:rFonts w:ascii="Arial" w:eastAsia="Arial" w:hAnsi="Arial" w:cs="Arial"/>
                <w:spacing w:val="1"/>
              </w:rPr>
              <w:t>г</w:t>
            </w:r>
            <w:r>
              <w:rPr>
                <w:rFonts w:ascii="Arial" w:eastAsia="Arial" w:hAnsi="Arial" w:cs="Arial"/>
              </w:rPr>
              <w:t>о</w:t>
            </w:r>
            <w:r>
              <w:rPr>
                <w:rFonts w:ascii="Arial" w:eastAsia="Arial" w:hAnsi="Arial" w:cs="Arial"/>
                <w:spacing w:val="1"/>
              </w:rPr>
              <w:t>с</w:t>
            </w:r>
            <w:r>
              <w:rPr>
                <w:rFonts w:ascii="Arial" w:eastAsia="Arial" w:hAnsi="Arial" w:cs="Arial"/>
              </w:rPr>
              <w:t>ти</w:t>
            </w:r>
            <w:proofErr w:type="spellEnd"/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МПа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867</w:t>
            </w:r>
          </w:p>
        </w:tc>
      </w:tr>
      <w:tr w:rsidR="003D3EC0">
        <w:trPr>
          <w:trHeight w:hRule="exact" w:val="240"/>
        </w:trPr>
        <w:tc>
          <w:tcPr>
            <w:tcW w:w="5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</w:rPr>
              <w:t>А</w:t>
            </w:r>
            <w:r>
              <w:rPr>
                <w:rFonts w:ascii="Arial" w:eastAsia="Arial" w:hAnsi="Arial" w:cs="Arial"/>
                <w:spacing w:val="1"/>
              </w:rPr>
              <w:t>д</w:t>
            </w:r>
            <w:r>
              <w:rPr>
                <w:rFonts w:ascii="Arial" w:eastAsia="Arial" w:hAnsi="Arial" w:cs="Arial"/>
                <w:spacing w:val="-1"/>
              </w:rPr>
              <w:t>г</w:t>
            </w:r>
            <w:r>
              <w:rPr>
                <w:rFonts w:ascii="Arial" w:eastAsia="Arial" w:hAnsi="Arial" w:cs="Arial"/>
              </w:rPr>
              <w:t>е</w:t>
            </w:r>
            <w:r>
              <w:rPr>
                <w:rFonts w:ascii="Arial" w:eastAsia="Arial" w:hAnsi="Arial" w:cs="Arial"/>
                <w:spacing w:val="2"/>
              </w:rPr>
              <w:t>з</w:t>
            </w:r>
            <w:r>
              <w:rPr>
                <w:rFonts w:ascii="Arial" w:eastAsia="Arial" w:hAnsi="Arial" w:cs="Arial"/>
                <w:spacing w:val="-1"/>
              </w:rPr>
              <w:t>и</w:t>
            </w:r>
            <w:r>
              <w:rPr>
                <w:rFonts w:ascii="Arial" w:eastAsia="Arial" w:hAnsi="Arial" w:cs="Arial"/>
              </w:rPr>
              <w:t>я</w:t>
            </w:r>
            <w:proofErr w:type="spellEnd"/>
            <w:r>
              <w:rPr>
                <w:rFonts w:ascii="Arial" w:eastAsia="Arial" w:hAnsi="Arial" w:cs="Arial"/>
                <w:spacing w:val="-7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</w:t>
            </w:r>
            <w:r>
              <w:rPr>
                <w:rFonts w:ascii="Arial" w:eastAsia="Arial" w:hAnsi="Arial" w:cs="Arial"/>
                <w:spacing w:val="3"/>
              </w:rPr>
              <w:t>с</w:t>
            </w:r>
            <w:r>
              <w:rPr>
                <w:rFonts w:ascii="Arial" w:eastAsia="Arial" w:hAnsi="Arial" w:cs="Arial"/>
                <w:spacing w:val="-1"/>
              </w:rPr>
              <w:t>л</w:t>
            </w:r>
            <w:r>
              <w:rPr>
                <w:rFonts w:ascii="Arial" w:eastAsia="Arial" w:hAnsi="Arial" w:cs="Arial"/>
              </w:rPr>
              <w:t>е</w:t>
            </w:r>
            <w:proofErr w:type="spellEnd"/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30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</w:rPr>
              <w:t>м</w:t>
            </w:r>
            <w:r>
              <w:rPr>
                <w:rFonts w:ascii="Arial" w:eastAsia="Arial" w:hAnsi="Arial" w:cs="Arial"/>
                <w:spacing w:val="-1"/>
              </w:rPr>
              <w:t>и</w:t>
            </w:r>
            <w:r>
              <w:rPr>
                <w:rFonts w:ascii="Arial" w:eastAsia="Arial" w:hAnsi="Arial" w:cs="Arial"/>
                <w:spacing w:val="5"/>
              </w:rPr>
              <w:t>н</w:t>
            </w:r>
            <w:r>
              <w:rPr>
                <w:rFonts w:ascii="Arial" w:eastAsia="Arial" w:hAnsi="Arial" w:cs="Arial"/>
                <w:spacing w:val="-4"/>
              </w:rPr>
              <w:t>у</w:t>
            </w:r>
            <w:r>
              <w:rPr>
                <w:rFonts w:ascii="Arial" w:eastAsia="Arial" w:hAnsi="Arial" w:cs="Arial"/>
              </w:rPr>
              <w:t>т</w:t>
            </w:r>
            <w:proofErr w:type="spellEnd"/>
            <w:r>
              <w:rPr>
                <w:rFonts w:ascii="Arial" w:eastAsia="Arial" w:hAnsi="Arial" w:cs="Arial"/>
                <w:spacing w:val="-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</w:rPr>
              <w:t>в</w:t>
            </w:r>
            <w:r>
              <w:rPr>
                <w:rFonts w:ascii="Arial" w:eastAsia="Arial" w:hAnsi="Arial" w:cs="Arial"/>
                <w:spacing w:val="1"/>
              </w:rPr>
              <w:t>ы</w:t>
            </w:r>
            <w:r>
              <w:rPr>
                <w:rFonts w:ascii="Arial" w:eastAsia="Arial" w:hAnsi="Arial" w:cs="Arial"/>
                <w:spacing w:val="-1"/>
              </w:rPr>
              <w:t>д</w:t>
            </w:r>
            <w:r>
              <w:rPr>
                <w:rFonts w:ascii="Arial" w:eastAsia="Arial" w:hAnsi="Arial" w:cs="Arial"/>
              </w:rPr>
              <w:t>е</w:t>
            </w:r>
            <w:r>
              <w:rPr>
                <w:rFonts w:ascii="Arial" w:eastAsia="Arial" w:hAnsi="Arial" w:cs="Arial"/>
                <w:spacing w:val="-1"/>
              </w:rPr>
              <w:t>р</w:t>
            </w:r>
            <w:r>
              <w:rPr>
                <w:rFonts w:ascii="Arial" w:eastAsia="Arial" w:hAnsi="Arial" w:cs="Arial"/>
                <w:spacing w:val="1"/>
              </w:rPr>
              <w:t>жк</w:t>
            </w:r>
            <w:r>
              <w:rPr>
                <w:rFonts w:ascii="Arial" w:eastAsia="Arial" w:hAnsi="Arial" w:cs="Arial"/>
              </w:rPr>
              <w:t>и</w:t>
            </w:r>
            <w:proofErr w:type="spellEnd"/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МПа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4,4</w:t>
            </w:r>
          </w:p>
        </w:tc>
      </w:tr>
      <w:tr w:rsidR="003D3EC0">
        <w:trPr>
          <w:trHeight w:hRule="exact" w:val="240"/>
        </w:trPr>
        <w:tc>
          <w:tcPr>
            <w:tcW w:w="5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П</w:t>
            </w:r>
            <w:r>
              <w:rPr>
                <w:rFonts w:ascii="Arial" w:eastAsia="Arial" w:hAnsi="Arial" w:cs="Arial"/>
              </w:rPr>
              <w:t>р</w:t>
            </w:r>
            <w:r>
              <w:rPr>
                <w:rFonts w:ascii="Arial" w:eastAsia="Arial" w:hAnsi="Arial" w:cs="Arial"/>
                <w:spacing w:val="-1"/>
              </w:rPr>
              <w:t>о</w:t>
            </w:r>
            <w:r>
              <w:rPr>
                <w:rFonts w:ascii="Arial" w:eastAsia="Arial" w:hAnsi="Arial" w:cs="Arial"/>
              </w:rPr>
              <w:t>чно</w:t>
            </w:r>
            <w:r>
              <w:rPr>
                <w:rFonts w:ascii="Arial" w:eastAsia="Arial" w:hAnsi="Arial" w:cs="Arial"/>
                <w:spacing w:val="1"/>
              </w:rPr>
              <w:t>с</w:t>
            </w:r>
            <w:r>
              <w:rPr>
                <w:rFonts w:ascii="Arial" w:eastAsia="Arial" w:hAnsi="Arial" w:cs="Arial"/>
                <w:spacing w:val="2"/>
              </w:rPr>
              <w:t>т</w:t>
            </w:r>
            <w:r>
              <w:rPr>
                <w:rFonts w:ascii="Arial" w:eastAsia="Arial" w:hAnsi="Arial" w:cs="Arial"/>
              </w:rPr>
              <w:t>ь</w:t>
            </w:r>
            <w:proofErr w:type="spellEnd"/>
            <w:r>
              <w:rPr>
                <w:rFonts w:ascii="Arial" w:eastAsia="Arial" w:hAnsi="Arial" w:cs="Arial"/>
                <w:spacing w:val="-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</w:t>
            </w:r>
            <w:r>
              <w:rPr>
                <w:rFonts w:ascii="Arial" w:eastAsia="Arial" w:hAnsi="Arial" w:cs="Arial"/>
                <w:spacing w:val="2"/>
              </w:rPr>
              <w:t>р</w:t>
            </w:r>
            <w:r>
              <w:rPr>
                <w:rFonts w:ascii="Arial" w:eastAsia="Arial" w:hAnsi="Arial" w:cs="Arial"/>
              </w:rPr>
              <w:t>и</w:t>
            </w:r>
            <w:proofErr w:type="spellEnd"/>
            <w:r>
              <w:rPr>
                <w:rFonts w:ascii="Arial" w:eastAsia="Arial" w:hAnsi="Arial" w:cs="Arial"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</w:rPr>
              <w:t>и</w:t>
            </w:r>
            <w:r>
              <w:rPr>
                <w:rFonts w:ascii="Arial" w:eastAsia="Arial" w:hAnsi="Arial" w:cs="Arial"/>
              </w:rPr>
              <w:t>з</w:t>
            </w:r>
            <w:r>
              <w:rPr>
                <w:rFonts w:ascii="Arial" w:eastAsia="Arial" w:hAnsi="Arial" w:cs="Arial"/>
                <w:spacing w:val="1"/>
              </w:rPr>
              <w:t>г</w:t>
            </w:r>
            <w:r>
              <w:rPr>
                <w:rFonts w:ascii="Arial" w:eastAsia="Arial" w:hAnsi="Arial" w:cs="Arial"/>
                <w:spacing w:val="-1"/>
              </w:rPr>
              <w:t>и</w:t>
            </w:r>
            <w:r>
              <w:rPr>
                <w:rFonts w:ascii="Arial" w:eastAsia="Arial" w:hAnsi="Arial" w:cs="Arial"/>
                <w:spacing w:val="1"/>
              </w:rPr>
              <w:t>б</w:t>
            </w:r>
            <w:r>
              <w:rPr>
                <w:rFonts w:ascii="Arial" w:eastAsia="Arial" w:hAnsi="Arial" w:cs="Arial"/>
              </w:rPr>
              <w:t>е</w:t>
            </w:r>
            <w:proofErr w:type="spellEnd"/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МПа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78,8</w:t>
            </w:r>
          </w:p>
        </w:tc>
      </w:tr>
      <w:tr w:rsidR="003D3EC0">
        <w:trPr>
          <w:trHeight w:hRule="exact" w:val="240"/>
        </w:trPr>
        <w:tc>
          <w:tcPr>
            <w:tcW w:w="5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3"/>
              </w:rPr>
              <w:t>Т</w:t>
            </w:r>
            <w:r>
              <w:rPr>
                <w:rFonts w:ascii="Arial" w:eastAsia="Arial" w:hAnsi="Arial" w:cs="Arial"/>
              </w:rPr>
              <w:t>ве</w:t>
            </w:r>
            <w:r>
              <w:rPr>
                <w:rFonts w:ascii="Arial" w:eastAsia="Arial" w:hAnsi="Arial" w:cs="Arial"/>
                <w:spacing w:val="-1"/>
              </w:rPr>
              <w:t>рд</w:t>
            </w:r>
            <w:r>
              <w:rPr>
                <w:rFonts w:ascii="Arial" w:eastAsia="Arial" w:hAnsi="Arial" w:cs="Arial"/>
              </w:rPr>
              <w:t>о</w:t>
            </w:r>
            <w:r>
              <w:rPr>
                <w:rFonts w:ascii="Arial" w:eastAsia="Arial" w:hAnsi="Arial" w:cs="Arial"/>
                <w:spacing w:val="1"/>
              </w:rPr>
              <w:t>с</w:t>
            </w:r>
            <w:r>
              <w:rPr>
                <w:rFonts w:ascii="Arial" w:eastAsia="Arial" w:hAnsi="Arial" w:cs="Arial"/>
              </w:rPr>
              <w:t>ть</w:t>
            </w:r>
            <w:proofErr w:type="spellEnd"/>
            <w:r>
              <w:rPr>
                <w:rFonts w:ascii="Arial" w:eastAsia="Arial" w:hAnsi="Arial" w:cs="Arial"/>
                <w:spacing w:val="-11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2"/>
              </w:rPr>
              <w:t>п</w:t>
            </w:r>
            <w:r>
              <w:rPr>
                <w:rFonts w:ascii="Arial" w:eastAsia="Arial" w:hAnsi="Arial" w:cs="Arial"/>
              </w:rPr>
              <w:t>о</w:t>
            </w:r>
            <w:proofErr w:type="spellEnd"/>
            <w:r>
              <w:rPr>
                <w:rFonts w:ascii="Arial" w:eastAsia="Arial" w:hAnsi="Arial" w:cs="Arial"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</w:rPr>
              <w:t>Ш</w:t>
            </w:r>
            <w:r>
              <w:rPr>
                <w:rFonts w:ascii="Arial" w:eastAsia="Arial" w:hAnsi="Arial" w:cs="Arial"/>
              </w:rPr>
              <w:t>о</w:t>
            </w:r>
            <w:r>
              <w:rPr>
                <w:rFonts w:ascii="Arial" w:eastAsia="Arial" w:hAnsi="Arial" w:cs="Arial"/>
                <w:spacing w:val="4"/>
              </w:rPr>
              <w:t>р</w:t>
            </w:r>
            <w:r>
              <w:rPr>
                <w:rFonts w:ascii="Arial" w:eastAsia="Arial" w:hAnsi="Arial" w:cs="Arial"/>
              </w:rPr>
              <w:t>у</w:t>
            </w:r>
            <w:proofErr w:type="spellEnd"/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</w:rPr>
              <w:t>Д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EC0" w:rsidRDefault="00132A60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</w:tbl>
    <w:p w:rsidR="003D3EC0" w:rsidRDefault="003D3EC0">
      <w:pPr>
        <w:spacing w:before="8" w:line="140" w:lineRule="exact"/>
        <w:rPr>
          <w:sz w:val="14"/>
          <w:szCs w:val="14"/>
        </w:rPr>
      </w:pPr>
    </w:p>
    <w:p w:rsidR="003D3EC0" w:rsidRDefault="003D3EC0">
      <w:pPr>
        <w:spacing w:line="200" w:lineRule="exact"/>
      </w:pPr>
    </w:p>
    <w:p w:rsidR="003D3EC0" w:rsidRDefault="003D3EC0">
      <w:pPr>
        <w:spacing w:line="200" w:lineRule="exact"/>
      </w:pPr>
    </w:p>
    <w:p w:rsidR="003D3EC0" w:rsidRDefault="003D3EC0">
      <w:pPr>
        <w:spacing w:line="200" w:lineRule="exact"/>
      </w:pPr>
    </w:p>
    <w:p w:rsidR="003D3EC0" w:rsidRPr="00132A60" w:rsidRDefault="00132A60">
      <w:pPr>
        <w:ind w:left="108" w:right="324"/>
        <w:jc w:val="both"/>
        <w:rPr>
          <w:rFonts w:ascii="Arial" w:eastAsia="Arial" w:hAnsi="Arial" w:cs="Arial"/>
          <w:sz w:val="22"/>
          <w:szCs w:val="22"/>
          <w:lang w:val="ru-RU"/>
        </w:rPr>
      </w:pPr>
      <w:r>
        <w:pict>
          <v:shape id="_x0000_s1029" type="#_x0000_t75" style="position:absolute;left:0;text-align:left;margin-left:35.4pt;margin-top:-23.95pt;width:544.45pt;height:24pt;z-index:-251659264;mso-position-horizontal-relative:page">
            <v:imagedata r:id="rId8" o:title=""/>
            <w10:wrap anchorx="page"/>
          </v:shape>
        </w:pic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Си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ст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ем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 xml:space="preserve">а </w:t>
      </w:r>
      <w:proofErr w:type="spellStart"/>
      <w:r>
        <w:rPr>
          <w:rFonts w:ascii="Arial" w:eastAsia="Arial" w:hAnsi="Arial" w:cs="Arial"/>
          <w:spacing w:val="7"/>
          <w:sz w:val="22"/>
          <w:szCs w:val="22"/>
        </w:rPr>
        <w:t>W</w:t>
      </w:r>
      <w:r>
        <w:rPr>
          <w:rFonts w:ascii="Arial" w:eastAsia="Arial" w:hAnsi="Arial" w:cs="Arial"/>
          <w:spacing w:val="-1"/>
          <w:sz w:val="22"/>
          <w:szCs w:val="22"/>
        </w:rPr>
        <w:t>ill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r</w:t>
      </w:r>
      <w:proofErr w:type="spellEnd"/>
      <w:r w:rsidRPr="00132A60">
        <w:rPr>
          <w:rFonts w:ascii="Arial" w:eastAsia="Arial" w:hAnsi="Arial" w:cs="Arial"/>
          <w:spacing w:val="4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пре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дн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з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начена</w:t>
      </w:r>
      <w:r w:rsidRPr="00132A60">
        <w:rPr>
          <w:rFonts w:ascii="Arial" w:eastAsia="Arial" w:hAnsi="Arial" w:cs="Arial"/>
          <w:spacing w:val="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д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я</w:t>
      </w:r>
      <w:r w:rsidRPr="00132A60">
        <w:rPr>
          <w:rFonts w:ascii="Arial" w:eastAsia="Arial" w:hAnsi="Arial" w:cs="Arial"/>
          <w:spacing w:val="5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б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тк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при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щи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сп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ец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али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зи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ван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н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ых</w:t>
      </w:r>
      <w:r w:rsidRPr="00132A60">
        <w:rPr>
          <w:rFonts w:ascii="Arial" w:eastAsia="Arial" w:hAnsi="Arial" w:cs="Arial"/>
          <w:spacing w:val="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аш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</w:t>
      </w:r>
      <w:r w:rsidRPr="00132A60">
        <w:rPr>
          <w:rFonts w:ascii="Arial" w:eastAsia="Arial" w:hAnsi="Arial" w:cs="Arial"/>
          <w:spacing w:val="5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высо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к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г</w:t>
      </w:r>
      <w:r w:rsidRPr="00132A60">
        <w:rPr>
          <w:rFonts w:ascii="Arial" w:eastAsia="Arial" w:hAnsi="Arial" w:cs="Arial"/>
          <w:sz w:val="22"/>
          <w:szCs w:val="22"/>
          <w:lang w:val="ru-RU"/>
        </w:rPr>
        <w:t xml:space="preserve">о 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д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ав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ния.</w:t>
      </w:r>
      <w:r w:rsidRPr="00132A60">
        <w:rPr>
          <w:rFonts w:ascii="Arial" w:eastAsia="Arial" w:hAnsi="Arial" w:cs="Arial"/>
          <w:spacing w:val="4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К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ненты</w:t>
      </w:r>
      <w:r w:rsidRPr="00132A60">
        <w:rPr>
          <w:rFonts w:ascii="Arial" w:eastAsia="Arial" w:hAnsi="Arial" w:cs="Arial"/>
          <w:spacing w:val="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ст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ем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 xml:space="preserve">ы </w:t>
      </w:r>
      <w:proofErr w:type="spellStart"/>
      <w:r>
        <w:rPr>
          <w:rFonts w:ascii="Arial" w:eastAsia="Arial" w:hAnsi="Arial" w:cs="Arial"/>
          <w:spacing w:val="7"/>
          <w:sz w:val="22"/>
          <w:szCs w:val="22"/>
        </w:rPr>
        <w:t>W</w:t>
      </w:r>
      <w:r>
        <w:rPr>
          <w:rFonts w:ascii="Arial" w:eastAsia="Arial" w:hAnsi="Arial" w:cs="Arial"/>
          <w:spacing w:val="-1"/>
          <w:sz w:val="22"/>
          <w:szCs w:val="22"/>
        </w:rPr>
        <w:t>ill</w:t>
      </w:r>
      <w:r>
        <w:rPr>
          <w:rFonts w:ascii="Arial" w:eastAsia="Arial" w:hAnsi="Arial" w:cs="Arial"/>
          <w:sz w:val="22"/>
          <w:szCs w:val="22"/>
        </w:rPr>
        <w:t>p</w:t>
      </w:r>
      <w:r>
        <w:rPr>
          <w:rFonts w:ascii="Arial" w:eastAsia="Arial" w:hAnsi="Arial" w:cs="Arial"/>
          <w:spacing w:val="-1"/>
          <w:sz w:val="22"/>
          <w:szCs w:val="22"/>
        </w:rPr>
        <w:t>u</w:t>
      </w:r>
      <w:r>
        <w:rPr>
          <w:rFonts w:ascii="Arial" w:eastAsia="Arial" w:hAnsi="Arial" w:cs="Arial"/>
          <w:sz w:val="22"/>
          <w:szCs w:val="22"/>
        </w:rPr>
        <w:t>r</w:t>
      </w:r>
      <w:proofErr w:type="spellEnd"/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д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ж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ны</w:t>
      </w:r>
      <w:r w:rsidRPr="00132A60">
        <w:rPr>
          <w:rFonts w:ascii="Arial" w:eastAsia="Arial" w:hAnsi="Arial" w:cs="Arial"/>
          <w:spacing w:val="4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нак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ч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ват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ь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ся</w:t>
      </w:r>
      <w:r w:rsidRPr="00132A60">
        <w:rPr>
          <w:rFonts w:ascii="Arial" w:eastAsia="Arial" w:hAnsi="Arial" w:cs="Arial"/>
          <w:spacing w:val="5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pacing w:val="4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п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ольз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вани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 xml:space="preserve"> д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ух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к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понент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н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г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 насоса в</w:t>
      </w:r>
      <w:r w:rsidRPr="00132A60">
        <w:rPr>
          <w:rFonts w:ascii="Arial" w:eastAsia="Arial" w:hAnsi="Arial" w:cs="Arial"/>
          <w:spacing w:val="4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б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ъ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pacing w:val="-4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ном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ношен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pacing w:val="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1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: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1</w:t>
      </w:r>
      <w:r w:rsidRPr="00132A60">
        <w:rPr>
          <w:rFonts w:ascii="Arial" w:eastAsia="Arial" w:hAnsi="Arial" w:cs="Arial"/>
          <w:sz w:val="22"/>
          <w:szCs w:val="22"/>
          <w:lang w:val="ru-RU"/>
        </w:rPr>
        <w:t>.</w:t>
      </w:r>
      <w:r w:rsidRPr="00132A60">
        <w:rPr>
          <w:rFonts w:ascii="Arial" w:eastAsia="Arial" w:hAnsi="Arial" w:cs="Arial"/>
          <w:spacing w:val="6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2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</w:t>
      </w:r>
      <w:r w:rsidRPr="00132A60">
        <w:rPr>
          <w:rFonts w:ascii="Arial" w:eastAsia="Arial" w:hAnsi="Arial" w:cs="Arial"/>
          <w:spacing w:val="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по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ьз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у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ого</w:t>
      </w:r>
      <w:r w:rsidRPr="00132A60">
        <w:rPr>
          <w:rFonts w:ascii="Arial" w:eastAsia="Arial" w:hAnsi="Arial" w:cs="Arial"/>
          <w:spacing w:val="4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бо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у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д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в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ан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я</w:t>
      </w:r>
      <w:r w:rsidRPr="00132A60">
        <w:rPr>
          <w:rFonts w:ascii="Arial" w:eastAsia="Arial" w:hAnsi="Arial" w:cs="Arial"/>
          <w:spacing w:val="4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pacing w:val="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г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у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у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ые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пар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z w:val="22"/>
          <w:szCs w:val="22"/>
          <w:lang w:val="ru-RU"/>
        </w:rPr>
        <w:t xml:space="preserve">ы 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д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ж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ны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обе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печ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ть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оп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альное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еш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ни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z w:val="22"/>
          <w:szCs w:val="22"/>
          <w:lang w:val="ru-RU"/>
        </w:rPr>
        <w:t>.</w:t>
      </w:r>
    </w:p>
    <w:p w:rsidR="003D3EC0" w:rsidRPr="00132A60" w:rsidRDefault="003D3EC0">
      <w:pPr>
        <w:spacing w:line="200" w:lineRule="exact"/>
        <w:rPr>
          <w:lang w:val="ru-RU"/>
        </w:rPr>
      </w:pPr>
    </w:p>
    <w:p w:rsidR="003D3EC0" w:rsidRPr="00132A60" w:rsidRDefault="003D3EC0">
      <w:pPr>
        <w:spacing w:line="200" w:lineRule="exact"/>
        <w:rPr>
          <w:lang w:val="ru-RU"/>
        </w:rPr>
      </w:pPr>
    </w:p>
    <w:p w:rsidR="003D3EC0" w:rsidRPr="00132A60" w:rsidRDefault="003D3EC0">
      <w:pPr>
        <w:spacing w:before="4" w:line="260" w:lineRule="exact"/>
        <w:rPr>
          <w:sz w:val="26"/>
          <w:szCs w:val="26"/>
          <w:lang w:val="ru-RU"/>
        </w:rPr>
      </w:pPr>
    </w:p>
    <w:p w:rsidR="003D3EC0" w:rsidRPr="00132A60" w:rsidRDefault="00132A60">
      <w:pPr>
        <w:ind w:left="108" w:right="324"/>
        <w:jc w:val="both"/>
        <w:rPr>
          <w:rFonts w:ascii="Arial" w:eastAsia="Arial" w:hAnsi="Arial" w:cs="Arial"/>
          <w:sz w:val="22"/>
          <w:szCs w:val="22"/>
          <w:lang w:val="ru-RU"/>
        </w:rPr>
      </w:pPr>
      <w:r>
        <w:pict>
          <v:shape id="_x0000_s1028" type="#_x0000_t75" style="position:absolute;left:0;text-align:left;margin-left:35.4pt;margin-top:-23.95pt;width:544.45pt;height:24pt;z-index:-251658240;mso-position-horizontal-relative:page">
            <v:imagedata r:id="rId9" o:title=""/>
            <w10:wrap anchorx="page"/>
          </v:shape>
        </w:pic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К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пон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нты</w:t>
      </w:r>
      <w:r w:rsidRPr="00132A60">
        <w:rPr>
          <w:rFonts w:ascii="Arial" w:eastAsia="Arial" w:hAnsi="Arial" w:cs="Arial"/>
          <w:spacing w:val="5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ст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ем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ы с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ед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у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ет</w:t>
      </w:r>
      <w:r w:rsidRPr="00132A60">
        <w:rPr>
          <w:rFonts w:ascii="Arial" w:eastAsia="Arial" w:hAnsi="Arial" w:cs="Arial"/>
          <w:spacing w:val="5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х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ни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ь</w:t>
      </w:r>
      <w:r w:rsidRPr="00132A60">
        <w:rPr>
          <w:rFonts w:ascii="Arial" w:eastAsia="Arial" w:hAnsi="Arial" w:cs="Arial"/>
          <w:spacing w:val="6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</w:t>
      </w:r>
      <w:r w:rsidRPr="00132A60">
        <w:rPr>
          <w:rFonts w:ascii="Arial" w:eastAsia="Arial" w:hAnsi="Arial" w:cs="Arial"/>
          <w:spacing w:val="6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ух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х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pacing w:val="4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х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ошо</w:t>
      </w:r>
      <w:r w:rsidRPr="00132A60">
        <w:rPr>
          <w:rFonts w:ascii="Arial" w:eastAsia="Arial" w:hAnsi="Arial" w:cs="Arial"/>
          <w:spacing w:val="5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прове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вае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ых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ещениях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</w:t>
      </w:r>
      <w:r w:rsidRPr="00132A60">
        <w:rPr>
          <w:rFonts w:ascii="Arial" w:eastAsia="Arial" w:hAnsi="Arial" w:cs="Arial"/>
          <w:spacing w:val="6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но з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ак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ы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й</w:t>
      </w:r>
      <w:r w:rsidRPr="00132A60">
        <w:rPr>
          <w:rFonts w:ascii="Arial" w:eastAsia="Arial" w:hAnsi="Arial" w:cs="Arial"/>
          <w:spacing w:val="-1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ф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бр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чной</w:t>
      </w:r>
      <w:r w:rsidRPr="00132A60">
        <w:rPr>
          <w:rFonts w:ascii="Arial" w:eastAsia="Arial" w:hAnsi="Arial" w:cs="Arial"/>
          <w:spacing w:val="-14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уп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к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ов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к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pacing w:val="-11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</w:t>
      </w:r>
      <w:r w:rsidRPr="00132A60">
        <w:rPr>
          <w:rFonts w:ascii="Arial" w:eastAsia="Arial" w:hAnsi="Arial" w:cs="Arial"/>
          <w:spacing w:val="-15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поз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ц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,</w:t>
      </w:r>
      <w:r w:rsidRPr="00132A60">
        <w:rPr>
          <w:rFonts w:ascii="Arial" w:eastAsia="Arial" w:hAnsi="Arial" w:cs="Arial"/>
          <w:spacing w:val="-1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к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ючающих</w:t>
      </w:r>
      <w:r w:rsidRPr="00132A60">
        <w:rPr>
          <w:rFonts w:ascii="Arial" w:eastAsia="Arial" w:hAnsi="Arial" w:cs="Arial"/>
          <w:spacing w:val="-16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выт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ек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ан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е.</w:t>
      </w:r>
      <w:r w:rsidRPr="00132A60">
        <w:rPr>
          <w:rFonts w:ascii="Arial" w:eastAsia="Arial" w:hAnsi="Arial" w:cs="Arial"/>
          <w:spacing w:val="-1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П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д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х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я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ть</w:t>
      </w:r>
      <w:r w:rsidRPr="00132A60">
        <w:rPr>
          <w:rFonts w:ascii="Arial" w:eastAsia="Arial" w:hAnsi="Arial" w:cs="Arial"/>
          <w:spacing w:val="-1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от</w:t>
      </w:r>
      <w:r w:rsidRPr="00132A60">
        <w:rPr>
          <w:rFonts w:ascii="Arial" w:eastAsia="Arial" w:hAnsi="Arial" w:cs="Arial"/>
          <w:spacing w:val="-14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во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з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д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й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ств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й</w:t>
      </w:r>
      <w:r w:rsidRPr="00132A60">
        <w:rPr>
          <w:rFonts w:ascii="Arial" w:eastAsia="Arial" w:hAnsi="Arial" w:cs="Arial"/>
          <w:spacing w:val="-1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в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аги и</w:t>
      </w:r>
      <w:r w:rsidRPr="00132A60">
        <w:rPr>
          <w:rFonts w:ascii="Arial" w:eastAsia="Arial" w:hAnsi="Arial" w:cs="Arial"/>
          <w:spacing w:val="4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прям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ы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х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не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ч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ных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 xml:space="preserve"> л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у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че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й</w:t>
      </w:r>
      <w:r w:rsidRPr="00132A60">
        <w:rPr>
          <w:rFonts w:ascii="Arial" w:eastAsia="Arial" w:hAnsi="Arial" w:cs="Arial"/>
          <w:sz w:val="22"/>
          <w:szCs w:val="22"/>
          <w:lang w:val="ru-RU"/>
        </w:rPr>
        <w:t>.</w:t>
      </w:r>
      <w:r w:rsidRPr="00132A60">
        <w:rPr>
          <w:rFonts w:ascii="Arial" w:eastAsia="Arial" w:hAnsi="Arial" w:cs="Arial"/>
          <w:spacing w:val="9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к</w:t>
      </w:r>
      <w:r w:rsidRPr="00132A60">
        <w:rPr>
          <w:rFonts w:ascii="Arial" w:eastAsia="Arial" w:hAnsi="Arial" w:cs="Arial"/>
          <w:spacing w:val="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г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д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ности</w:t>
      </w:r>
      <w:r w:rsidRPr="00132A60">
        <w:rPr>
          <w:rFonts w:ascii="Arial" w:eastAsia="Arial" w:hAnsi="Arial" w:cs="Arial"/>
          <w:spacing w:val="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прод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у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к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та</w:t>
      </w:r>
      <w:r w:rsidRPr="00132A60">
        <w:rPr>
          <w:rFonts w:ascii="Arial" w:eastAsia="Arial" w:hAnsi="Arial" w:cs="Arial"/>
          <w:spacing w:val="5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сос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в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яет шесть</w:t>
      </w:r>
      <w:r w:rsidRPr="00132A60">
        <w:rPr>
          <w:rFonts w:ascii="Arial" w:eastAsia="Arial" w:hAnsi="Arial" w:cs="Arial"/>
          <w:spacing w:val="6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ся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ц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ев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д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ы</w:t>
      </w:r>
      <w:r w:rsidRPr="00132A60">
        <w:rPr>
          <w:rFonts w:ascii="Arial" w:eastAsia="Arial" w:hAnsi="Arial" w:cs="Arial"/>
          <w:spacing w:val="5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пост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вк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. П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од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у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к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pacing w:val="6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д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у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ет</w:t>
      </w:r>
      <w:r w:rsidRPr="00132A60">
        <w:rPr>
          <w:rFonts w:ascii="Arial" w:eastAsia="Arial" w:hAnsi="Arial" w:cs="Arial"/>
          <w:spacing w:val="6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х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ни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ь</w:t>
      </w:r>
      <w:r w:rsidRPr="00132A60">
        <w:rPr>
          <w:rFonts w:ascii="Arial" w:eastAsia="Arial" w:hAnsi="Arial" w:cs="Arial"/>
          <w:spacing w:val="4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</w:t>
      </w:r>
      <w:r w:rsidRPr="00132A60">
        <w:rPr>
          <w:rFonts w:ascii="Arial" w:eastAsia="Arial" w:hAnsi="Arial" w:cs="Arial"/>
          <w:spacing w:val="5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ух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ом</w:t>
      </w:r>
      <w:r w:rsidRPr="00132A60">
        <w:rPr>
          <w:rFonts w:ascii="Arial" w:eastAsia="Arial" w:hAnsi="Arial" w:cs="Arial"/>
          <w:spacing w:val="5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ес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</w:t>
      </w:r>
      <w:r w:rsidRPr="00132A60">
        <w:rPr>
          <w:rFonts w:ascii="Arial" w:eastAsia="Arial" w:hAnsi="Arial" w:cs="Arial"/>
          <w:spacing w:val="6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при т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ем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пер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у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ре</w:t>
      </w:r>
      <w:r w:rsidRPr="00132A60">
        <w:rPr>
          <w:rFonts w:ascii="Arial" w:eastAsia="Arial" w:hAnsi="Arial" w:cs="Arial"/>
          <w:spacing w:val="6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от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1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0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º</w:t>
      </w:r>
      <w:r>
        <w:rPr>
          <w:rFonts w:ascii="Arial" w:eastAsia="Arial" w:hAnsi="Arial" w:cs="Arial"/>
          <w:sz w:val="22"/>
          <w:szCs w:val="22"/>
        </w:rPr>
        <w:t>C</w:t>
      </w:r>
      <w:r w:rsidRPr="00132A60">
        <w:rPr>
          <w:rFonts w:ascii="Arial" w:eastAsia="Arial" w:hAnsi="Arial" w:cs="Arial"/>
          <w:spacing w:val="3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д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6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3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0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º</w:t>
      </w:r>
      <w:r>
        <w:rPr>
          <w:rFonts w:ascii="Arial" w:eastAsia="Arial" w:hAnsi="Arial" w:cs="Arial"/>
          <w:spacing w:val="-1"/>
          <w:sz w:val="22"/>
          <w:szCs w:val="22"/>
        </w:rPr>
        <w:t>C</w:t>
      </w:r>
      <w:r w:rsidRPr="00132A60">
        <w:rPr>
          <w:rFonts w:ascii="Arial" w:eastAsia="Arial" w:hAnsi="Arial" w:cs="Arial"/>
          <w:sz w:val="22"/>
          <w:szCs w:val="22"/>
          <w:lang w:val="ru-RU"/>
        </w:rPr>
        <w:t>.</w:t>
      </w:r>
      <w:r w:rsidRPr="00132A60">
        <w:rPr>
          <w:rFonts w:ascii="Arial" w:eastAsia="Arial" w:hAnsi="Arial" w:cs="Arial"/>
          <w:spacing w:val="5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Н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епр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в</w:t>
      </w:r>
      <w:r w:rsidRPr="00132A60">
        <w:rPr>
          <w:rFonts w:ascii="Arial" w:eastAsia="Arial" w:hAnsi="Arial" w:cs="Arial"/>
          <w:spacing w:val="-3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л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ь</w:t>
      </w:r>
      <w:r w:rsidRPr="00132A60">
        <w:rPr>
          <w:rFonts w:ascii="Arial" w:eastAsia="Arial" w:hAnsi="Arial" w:cs="Arial"/>
          <w:spacing w:val="6"/>
          <w:sz w:val="22"/>
          <w:szCs w:val="22"/>
          <w:lang w:val="ru-RU"/>
        </w:rPr>
        <w:t>н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ое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х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нен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е со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к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а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т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z w:val="22"/>
          <w:szCs w:val="22"/>
          <w:lang w:val="ru-RU"/>
        </w:rPr>
        <w:t>ср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к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 xml:space="preserve"> </w:t>
      </w:r>
      <w:r w:rsidRPr="00132A60">
        <w:rPr>
          <w:rFonts w:ascii="Arial" w:eastAsia="Arial" w:hAnsi="Arial" w:cs="Arial"/>
          <w:spacing w:val="1"/>
          <w:sz w:val="22"/>
          <w:szCs w:val="22"/>
          <w:lang w:val="ru-RU"/>
        </w:rPr>
        <w:t>г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о</w:t>
      </w:r>
      <w:r w:rsidRPr="00132A60">
        <w:rPr>
          <w:rFonts w:ascii="Arial" w:eastAsia="Arial" w:hAnsi="Arial" w:cs="Arial"/>
          <w:spacing w:val="-2"/>
          <w:sz w:val="22"/>
          <w:szCs w:val="22"/>
          <w:lang w:val="ru-RU"/>
        </w:rPr>
        <w:t>д</w:t>
      </w:r>
      <w:r w:rsidRPr="00132A60">
        <w:rPr>
          <w:rFonts w:ascii="Arial" w:eastAsia="Arial" w:hAnsi="Arial" w:cs="Arial"/>
          <w:sz w:val="22"/>
          <w:szCs w:val="22"/>
          <w:lang w:val="ru-RU"/>
        </w:rPr>
        <w:t>ност</w:t>
      </w:r>
      <w:r w:rsidRPr="00132A60">
        <w:rPr>
          <w:rFonts w:ascii="Arial" w:eastAsia="Arial" w:hAnsi="Arial" w:cs="Arial"/>
          <w:spacing w:val="-1"/>
          <w:sz w:val="22"/>
          <w:szCs w:val="22"/>
          <w:lang w:val="ru-RU"/>
        </w:rPr>
        <w:t>и</w:t>
      </w:r>
      <w:r w:rsidRPr="00132A60">
        <w:rPr>
          <w:rFonts w:ascii="Arial" w:eastAsia="Arial" w:hAnsi="Arial" w:cs="Arial"/>
          <w:sz w:val="22"/>
          <w:szCs w:val="22"/>
          <w:lang w:val="ru-RU"/>
        </w:rPr>
        <w:t>.</w:t>
      </w:r>
    </w:p>
    <w:p w:rsidR="003D3EC0" w:rsidRPr="00132A60" w:rsidRDefault="003D3EC0">
      <w:pPr>
        <w:spacing w:before="4" w:line="140" w:lineRule="exact"/>
        <w:rPr>
          <w:sz w:val="15"/>
          <w:szCs w:val="15"/>
          <w:lang w:val="ru-RU"/>
        </w:rPr>
      </w:pPr>
    </w:p>
    <w:p w:rsidR="003D3EC0" w:rsidRPr="00132A60" w:rsidRDefault="003D3EC0">
      <w:pPr>
        <w:spacing w:line="200" w:lineRule="exact"/>
        <w:rPr>
          <w:lang w:val="ru-RU"/>
        </w:rPr>
      </w:pPr>
    </w:p>
    <w:p w:rsidR="003D3EC0" w:rsidRPr="00132A60" w:rsidRDefault="003D3EC0">
      <w:pPr>
        <w:spacing w:line="200" w:lineRule="exact"/>
        <w:rPr>
          <w:lang w:val="ru-RU"/>
        </w:rPr>
      </w:pPr>
    </w:p>
    <w:p w:rsidR="003D3EC0" w:rsidRPr="00132A60" w:rsidRDefault="003D3EC0">
      <w:pPr>
        <w:spacing w:line="200" w:lineRule="exact"/>
        <w:rPr>
          <w:lang w:val="ru-RU"/>
        </w:rPr>
      </w:pPr>
    </w:p>
    <w:p w:rsidR="003D3EC0" w:rsidRPr="00132A60" w:rsidRDefault="003D3EC0">
      <w:pPr>
        <w:spacing w:line="200" w:lineRule="exact"/>
        <w:rPr>
          <w:lang w:val="ru-RU"/>
        </w:rPr>
      </w:pPr>
    </w:p>
    <w:p w:rsidR="003D3EC0" w:rsidRPr="00132A60" w:rsidRDefault="003D3EC0">
      <w:pPr>
        <w:spacing w:line="200" w:lineRule="exact"/>
        <w:rPr>
          <w:lang w:val="ru-RU"/>
        </w:rPr>
      </w:pPr>
    </w:p>
    <w:p w:rsidR="003D3EC0" w:rsidRPr="00132A60" w:rsidRDefault="003D3EC0">
      <w:pPr>
        <w:spacing w:line="200" w:lineRule="exact"/>
        <w:rPr>
          <w:lang w:val="ru-RU"/>
        </w:rPr>
      </w:pPr>
    </w:p>
    <w:p w:rsidR="003D3EC0" w:rsidRPr="00132A60" w:rsidRDefault="003D3EC0">
      <w:pPr>
        <w:spacing w:line="200" w:lineRule="exact"/>
        <w:rPr>
          <w:lang w:val="ru-RU"/>
        </w:rPr>
      </w:pPr>
    </w:p>
    <w:p w:rsidR="003D3EC0" w:rsidRPr="00132A60" w:rsidRDefault="003D3EC0">
      <w:pPr>
        <w:spacing w:line="200" w:lineRule="exact"/>
        <w:rPr>
          <w:lang w:val="ru-RU"/>
        </w:rPr>
      </w:pPr>
    </w:p>
    <w:p w:rsidR="003D3EC0" w:rsidRPr="00132A60" w:rsidRDefault="003D3EC0">
      <w:pPr>
        <w:spacing w:line="200" w:lineRule="exact"/>
        <w:rPr>
          <w:lang w:val="ru-RU"/>
        </w:rPr>
      </w:pPr>
    </w:p>
    <w:p w:rsidR="003D3EC0" w:rsidRPr="00132A60" w:rsidRDefault="00132A60">
      <w:pPr>
        <w:ind w:left="108" w:right="4146"/>
        <w:jc w:val="both"/>
        <w:rPr>
          <w:rFonts w:ascii="Arial" w:eastAsia="Arial" w:hAnsi="Arial" w:cs="Arial"/>
          <w:lang w:val="ru-RU"/>
        </w:rPr>
      </w:pPr>
      <w:r>
        <w:rPr>
          <w:rFonts w:ascii="Arial" w:eastAsia="Arial" w:hAnsi="Arial" w:cs="Arial"/>
          <w:i/>
          <w:sz w:val="16"/>
          <w:szCs w:val="16"/>
          <w:lang w:val="ru-RU"/>
        </w:rPr>
        <w:t xml:space="preserve"> </w:t>
      </w:r>
      <w:bookmarkStart w:id="0" w:name="_GoBack"/>
      <w:bookmarkEnd w:id="0"/>
    </w:p>
    <w:sectPr w:rsidR="003D3EC0" w:rsidRPr="00132A60">
      <w:type w:val="continuous"/>
      <w:pgSz w:w="11920" w:h="16840"/>
      <w:pgMar w:top="460" w:right="2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8474D0"/>
    <w:multiLevelType w:val="multilevel"/>
    <w:tmpl w:val="3DC05C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EC0"/>
    <w:rsid w:val="00132A60"/>
    <w:rsid w:val="003D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."/>
  <w:listSeparator w:val=","/>
  <w14:docId w14:val="5AF9C474"/>
  <w15:docId w15:val="{0419C768-4CB6-4A99-8976-FB0F47348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1398</Characters>
  <Application>Microsoft Office Word</Application>
  <DocSecurity>0</DocSecurity>
  <Lines>87</Lines>
  <Paragraphs>55</Paragraphs>
  <ScaleCrop>false</ScaleCrop>
  <Company>RMG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Keta aleksimeskhishvili</cp:lastModifiedBy>
  <cp:revision>2</cp:revision>
  <dcterms:created xsi:type="dcterms:W3CDTF">2024-10-16T10:53:00Z</dcterms:created>
  <dcterms:modified xsi:type="dcterms:W3CDTF">2024-10-16T10:54:00Z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9e505325245a36de29efa7e2ddc9dde1056a038ab9ed8621b7353bb37502c198</vt:lpwstr>
  </property>
</Properties>
</file>