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73F9" w:rsidRPr="003C234B" w:rsidRDefault="0055274D">
      <w:pPr>
        <w:spacing w:before="22" w:line="340" w:lineRule="exact"/>
        <w:ind w:left="1617"/>
        <w:rPr>
          <w:rFonts w:ascii="Sylfaen" w:eastAsia="Sylfaen" w:hAnsi="Sylfaen" w:cs="Sylfaen"/>
          <w:sz w:val="28"/>
          <w:szCs w:val="28"/>
          <w:lang w:val="ka-GE"/>
        </w:rPr>
      </w:pPr>
      <w:r w:rsidRPr="003C234B">
        <w:rPr>
          <w:rFonts w:ascii="Sylfaen" w:eastAsia="Sylfaen" w:hAnsi="Sylfaen" w:cs="Sylfaen"/>
          <w:spacing w:val="-2"/>
          <w:position w:val="1"/>
          <w:sz w:val="28"/>
          <w:szCs w:val="28"/>
          <w:lang w:val="ka-GE"/>
        </w:rPr>
        <w:t>მ</w:t>
      </w:r>
      <w:r w:rsidRPr="003C234B">
        <w:rPr>
          <w:rFonts w:ascii="Sylfaen" w:eastAsia="Sylfaen" w:hAnsi="Sylfaen" w:cs="Sylfaen"/>
          <w:spacing w:val="-5"/>
          <w:position w:val="1"/>
          <w:sz w:val="28"/>
          <w:szCs w:val="28"/>
          <w:lang w:val="ka-GE"/>
        </w:rPr>
        <w:t>ტ</w:t>
      </w:r>
      <w:r w:rsidRPr="003C234B">
        <w:rPr>
          <w:rFonts w:ascii="Sylfaen" w:eastAsia="Sylfaen" w:hAnsi="Sylfaen" w:cs="Sylfaen"/>
          <w:spacing w:val="-1"/>
          <w:position w:val="1"/>
          <w:sz w:val="28"/>
          <w:szCs w:val="28"/>
          <w:lang w:val="ka-GE"/>
        </w:rPr>
        <w:t>ვ</w:t>
      </w:r>
      <w:r w:rsidRPr="003C234B">
        <w:rPr>
          <w:rFonts w:ascii="Sylfaen" w:eastAsia="Sylfaen" w:hAnsi="Sylfaen" w:cs="Sylfaen"/>
          <w:spacing w:val="-3"/>
          <w:position w:val="1"/>
          <w:sz w:val="28"/>
          <w:szCs w:val="28"/>
          <w:lang w:val="ka-GE"/>
        </w:rPr>
        <w:t>ე</w:t>
      </w:r>
      <w:r w:rsidRPr="003C234B">
        <w:rPr>
          <w:rFonts w:ascii="Sylfaen" w:eastAsia="Sylfaen" w:hAnsi="Sylfaen" w:cs="Sylfaen"/>
          <w:spacing w:val="-5"/>
          <w:position w:val="1"/>
          <w:sz w:val="28"/>
          <w:szCs w:val="28"/>
          <w:lang w:val="ka-GE"/>
        </w:rPr>
        <w:t>რ</w:t>
      </w:r>
      <w:r w:rsidRPr="003C234B">
        <w:rPr>
          <w:rFonts w:ascii="Sylfaen" w:eastAsia="Sylfaen" w:hAnsi="Sylfaen" w:cs="Sylfaen"/>
          <w:spacing w:val="-2"/>
          <w:position w:val="1"/>
          <w:sz w:val="28"/>
          <w:szCs w:val="28"/>
          <w:lang w:val="ka-GE"/>
        </w:rPr>
        <w:t>სა</w:t>
      </w:r>
      <w:r w:rsidRPr="003C234B">
        <w:rPr>
          <w:rFonts w:ascii="Sylfaen" w:eastAsia="Sylfaen" w:hAnsi="Sylfaen" w:cs="Sylfaen"/>
          <w:spacing w:val="-3"/>
          <w:position w:val="1"/>
          <w:sz w:val="28"/>
          <w:szCs w:val="28"/>
          <w:lang w:val="ka-GE"/>
        </w:rPr>
        <w:t>წ</w:t>
      </w:r>
      <w:r w:rsidRPr="003C234B">
        <w:rPr>
          <w:rFonts w:ascii="Sylfaen" w:eastAsia="Sylfaen" w:hAnsi="Sylfaen" w:cs="Sylfaen"/>
          <w:spacing w:val="-6"/>
          <w:position w:val="1"/>
          <w:sz w:val="28"/>
          <w:szCs w:val="28"/>
          <w:lang w:val="ka-GE"/>
        </w:rPr>
        <w:t>ი</w:t>
      </w:r>
      <w:r w:rsidRPr="003C234B">
        <w:rPr>
          <w:rFonts w:ascii="Sylfaen" w:eastAsia="Sylfaen" w:hAnsi="Sylfaen" w:cs="Sylfaen"/>
          <w:spacing w:val="-2"/>
          <w:position w:val="1"/>
          <w:sz w:val="28"/>
          <w:szCs w:val="28"/>
          <w:lang w:val="ka-GE"/>
        </w:rPr>
        <w:t>ნა</w:t>
      </w:r>
      <w:r w:rsidRPr="003C234B">
        <w:rPr>
          <w:rFonts w:ascii="Sylfaen" w:eastAsia="Sylfaen" w:hAnsi="Sylfaen" w:cs="Sylfaen"/>
          <w:spacing w:val="-4"/>
          <w:position w:val="1"/>
          <w:sz w:val="28"/>
          <w:szCs w:val="28"/>
          <w:lang w:val="ka-GE"/>
        </w:rPr>
        <w:t>ა</w:t>
      </w:r>
      <w:r w:rsidRPr="003C234B">
        <w:rPr>
          <w:rFonts w:ascii="Sylfaen" w:eastAsia="Sylfaen" w:hAnsi="Sylfaen" w:cs="Sylfaen"/>
          <w:spacing w:val="-3"/>
          <w:position w:val="1"/>
          <w:sz w:val="28"/>
          <w:szCs w:val="28"/>
          <w:lang w:val="ka-GE"/>
        </w:rPr>
        <w:t>ღ</w:t>
      </w:r>
      <w:r w:rsidRPr="003C234B">
        <w:rPr>
          <w:rFonts w:ascii="Sylfaen" w:eastAsia="Sylfaen" w:hAnsi="Sylfaen" w:cs="Sylfaen"/>
          <w:spacing w:val="-4"/>
          <w:position w:val="1"/>
          <w:sz w:val="28"/>
          <w:szCs w:val="28"/>
          <w:lang w:val="ka-GE"/>
        </w:rPr>
        <w:t>მდ</w:t>
      </w:r>
      <w:r w:rsidRPr="003C234B">
        <w:rPr>
          <w:rFonts w:ascii="Sylfaen" w:eastAsia="Sylfaen" w:hAnsi="Sylfaen" w:cs="Sylfaen"/>
          <w:spacing w:val="-3"/>
          <w:position w:val="1"/>
          <w:sz w:val="28"/>
          <w:szCs w:val="28"/>
          <w:lang w:val="ka-GE"/>
        </w:rPr>
        <w:t>ეგ</w:t>
      </w:r>
      <w:r w:rsidRPr="003C234B">
        <w:rPr>
          <w:rFonts w:ascii="Sylfaen" w:eastAsia="Sylfaen" w:hAnsi="Sylfaen" w:cs="Sylfaen"/>
          <w:position w:val="1"/>
          <w:sz w:val="28"/>
          <w:szCs w:val="28"/>
          <w:lang w:val="ka-GE"/>
        </w:rPr>
        <w:t>ო</w:t>
      </w:r>
      <w:r w:rsidRPr="003C234B">
        <w:rPr>
          <w:rFonts w:ascii="Sylfaen" w:eastAsia="Sylfaen" w:hAnsi="Sylfaen" w:cs="Sylfaen"/>
          <w:spacing w:val="-4"/>
          <w:position w:val="1"/>
          <w:sz w:val="28"/>
          <w:szCs w:val="28"/>
          <w:lang w:val="ka-GE"/>
        </w:rPr>
        <w:t xml:space="preserve"> </w:t>
      </w:r>
      <w:r w:rsidRPr="003C234B">
        <w:rPr>
          <w:rFonts w:ascii="Sylfaen" w:eastAsia="Sylfaen" w:hAnsi="Sylfaen" w:cs="Sylfaen"/>
          <w:spacing w:val="-3"/>
          <w:position w:val="1"/>
          <w:sz w:val="28"/>
          <w:szCs w:val="28"/>
          <w:lang w:val="ka-GE"/>
        </w:rPr>
        <w:t>ნი</w:t>
      </w:r>
      <w:r w:rsidRPr="003C234B">
        <w:rPr>
          <w:rFonts w:ascii="Sylfaen" w:eastAsia="Sylfaen" w:hAnsi="Sylfaen" w:cs="Sylfaen"/>
          <w:spacing w:val="-4"/>
          <w:position w:val="1"/>
          <w:sz w:val="28"/>
          <w:szCs w:val="28"/>
          <w:lang w:val="ka-GE"/>
        </w:rPr>
        <w:t>სლ</w:t>
      </w:r>
      <w:r w:rsidRPr="003C234B">
        <w:rPr>
          <w:rFonts w:ascii="Sylfaen" w:eastAsia="Sylfaen" w:hAnsi="Sylfaen" w:cs="Sylfaen"/>
          <w:spacing w:val="-3"/>
          <w:position w:val="1"/>
          <w:sz w:val="28"/>
          <w:szCs w:val="28"/>
          <w:lang w:val="ka-GE"/>
        </w:rPr>
        <w:t>ი</w:t>
      </w:r>
      <w:r w:rsidRPr="003C234B">
        <w:rPr>
          <w:rFonts w:ascii="Sylfaen" w:eastAsia="Sylfaen" w:hAnsi="Sylfaen" w:cs="Sylfaen"/>
          <w:position w:val="1"/>
          <w:sz w:val="28"/>
          <w:szCs w:val="28"/>
          <w:lang w:val="ka-GE"/>
        </w:rPr>
        <w:t>ს</w:t>
      </w:r>
      <w:r w:rsidRPr="003C234B">
        <w:rPr>
          <w:rFonts w:ascii="Sylfaen" w:eastAsia="Sylfaen" w:hAnsi="Sylfaen" w:cs="Sylfaen"/>
          <w:spacing w:val="-4"/>
          <w:position w:val="1"/>
          <w:sz w:val="28"/>
          <w:szCs w:val="28"/>
          <w:lang w:val="ka-GE"/>
        </w:rPr>
        <w:t xml:space="preserve"> </w:t>
      </w:r>
      <w:r w:rsidRPr="003C234B">
        <w:rPr>
          <w:rFonts w:ascii="Sylfaen" w:eastAsia="Sylfaen" w:hAnsi="Sylfaen" w:cs="Sylfaen"/>
          <w:spacing w:val="-2"/>
          <w:position w:val="1"/>
          <w:sz w:val="28"/>
          <w:szCs w:val="28"/>
          <w:lang w:val="ka-GE"/>
        </w:rPr>
        <w:t>შ</w:t>
      </w:r>
      <w:r w:rsidRPr="003C234B">
        <w:rPr>
          <w:rFonts w:ascii="Sylfaen" w:eastAsia="Sylfaen" w:hAnsi="Sylfaen" w:cs="Sylfaen"/>
          <w:spacing w:val="-6"/>
          <w:position w:val="1"/>
          <w:sz w:val="28"/>
          <w:szCs w:val="28"/>
          <w:lang w:val="ka-GE"/>
        </w:rPr>
        <w:t>ე</w:t>
      </w:r>
      <w:r w:rsidRPr="003C234B">
        <w:rPr>
          <w:rFonts w:ascii="Sylfaen" w:eastAsia="Sylfaen" w:hAnsi="Sylfaen" w:cs="Sylfaen"/>
          <w:spacing w:val="-2"/>
          <w:position w:val="1"/>
          <w:sz w:val="28"/>
          <w:szCs w:val="28"/>
          <w:lang w:val="ka-GE"/>
        </w:rPr>
        <w:t>მ</w:t>
      </w:r>
      <w:r w:rsidRPr="003C234B">
        <w:rPr>
          <w:rFonts w:ascii="Sylfaen" w:eastAsia="Sylfaen" w:hAnsi="Sylfaen" w:cs="Sylfaen"/>
          <w:spacing w:val="-3"/>
          <w:position w:val="1"/>
          <w:sz w:val="28"/>
          <w:szCs w:val="28"/>
          <w:lang w:val="ka-GE"/>
        </w:rPr>
        <w:t>ქ</w:t>
      </w:r>
      <w:r w:rsidRPr="003C234B">
        <w:rPr>
          <w:rFonts w:ascii="Sylfaen" w:eastAsia="Sylfaen" w:hAnsi="Sylfaen" w:cs="Sylfaen"/>
          <w:spacing w:val="-2"/>
          <w:position w:val="1"/>
          <w:sz w:val="28"/>
          <w:szCs w:val="28"/>
          <w:lang w:val="ka-GE"/>
        </w:rPr>
        <w:t>მნ</w:t>
      </w:r>
      <w:r w:rsidRPr="003C234B">
        <w:rPr>
          <w:rFonts w:ascii="Sylfaen" w:eastAsia="Sylfaen" w:hAnsi="Sylfaen" w:cs="Sylfaen"/>
          <w:spacing w:val="-6"/>
          <w:position w:val="1"/>
          <w:sz w:val="28"/>
          <w:szCs w:val="28"/>
          <w:lang w:val="ka-GE"/>
        </w:rPr>
        <w:t>ე</w:t>
      </w:r>
      <w:r w:rsidRPr="003C234B">
        <w:rPr>
          <w:rFonts w:ascii="Sylfaen" w:eastAsia="Sylfaen" w:hAnsi="Sylfaen" w:cs="Sylfaen"/>
          <w:spacing w:val="-4"/>
          <w:position w:val="1"/>
          <w:sz w:val="28"/>
          <w:szCs w:val="28"/>
          <w:lang w:val="ka-GE"/>
        </w:rPr>
        <w:t>ლ</w:t>
      </w:r>
      <w:r w:rsidRPr="003C234B">
        <w:rPr>
          <w:rFonts w:ascii="Sylfaen" w:eastAsia="Sylfaen" w:hAnsi="Sylfaen" w:cs="Sylfaen"/>
          <w:spacing w:val="-3"/>
          <w:position w:val="1"/>
          <w:sz w:val="28"/>
          <w:szCs w:val="28"/>
          <w:lang w:val="ka-GE"/>
        </w:rPr>
        <w:t>ი</w:t>
      </w:r>
      <w:r w:rsidRPr="003C234B">
        <w:rPr>
          <w:rFonts w:ascii="Sylfaen" w:eastAsia="Sylfaen" w:hAnsi="Sylfaen" w:cs="Sylfaen"/>
          <w:position w:val="1"/>
          <w:sz w:val="28"/>
          <w:szCs w:val="28"/>
          <w:lang w:val="ka-GE"/>
        </w:rPr>
        <w:t>,</w:t>
      </w:r>
      <w:r w:rsidRPr="003C234B">
        <w:rPr>
          <w:rFonts w:ascii="Sylfaen" w:eastAsia="Sylfaen" w:hAnsi="Sylfaen" w:cs="Sylfaen"/>
          <w:spacing w:val="-3"/>
          <w:position w:val="1"/>
          <w:sz w:val="28"/>
          <w:szCs w:val="28"/>
          <w:lang w:val="ka-GE"/>
        </w:rPr>
        <w:t xml:space="preserve"> </w:t>
      </w:r>
      <w:r w:rsidRPr="003C234B">
        <w:rPr>
          <w:rFonts w:ascii="Sylfaen" w:eastAsia="Sylfaen" w:hAnsi="Sylfaen" w:cs="Sylfaen"/>
          <w:spacing w:val="-3"/>
          <w:position w:val="1"/>
          <w:sz w:val="28"/>
          <w:szCs w:val="28"/>
          <w:lang w:val="ka-GE"/>
        </w:rPr>
        <w:t>წ</w:t>
      </w:r>
      <w:r w:rsidRPr="003C234B">
        <w:rPr>
          <w:rFonts w:ascii="Sylfaen" w:eastAsia="Sylfaen" w:hAnsi="Sylfaen" w:cs="Sylfaen"/>
          <w:spacing w:val="-2"/>
          <w:position w:val="1"/>
          <w:sz w:val="28"/>
          <w:szCs w:val="28"/>
          <w:lang w:val="ka-GE"/>
        </w:rPr>
        <w:t>ყ</w:t>
      </w:r>
      <w:r w:rsidRPr="003C234B">
        <w:rPr>
          <w:rFonts w:ascii="Sylfaen" w:eastAsia="Sylfaen" w:hAnsi="Sylfaen" w:cs="Sylfaen"/>
          <w:spacing w:val="-4"/>
          <w:position w:val="1"/>
          <w:sz w:val="28"/>
          <w:szCs w:val="28"/>
          <w:lang w:val="ka-GE"/>
        </w:rPr>
        <w:t>ლ</w:t>
      </w:r>
      <w:r w:rsidRPr="003C234B">
        <w:rPr>
          <w:rFonts w:ascii="Sylfaen" w:eastAsia="Sylfaen" w:hAnsi="Sylfaen" w:cs="Sylfaen"/>
          <w:spacing w:val="-6"/>
          <w:position w:val="1"/>
          <w:sz w:val="28"/>
          <w:szCs w:val="28"/>
          <w:lang w:val="ka-GE"/>
        </w:rPr>
        <w:t>ი</w:t>
      </w:r>
      <w:r w:rsidRPr="003C234B">
        <w:rPr>
          <w:rFonts w:ascii="Sylfaen" w:eastAsia="Sylfaen" w:hAnsi="Sylfaen" w:cs="Sylfaen"/>
          <w:position w:val="1"/>
          <w:sz w:val="28"/>
          <w:szCs w:val="28"/>
          <w:lang w:val="ka-GE"/>
        </w:rPr>
        <w:t>ს</w:t>
      </w:r>
      <w:r w:rsidRPr="003C234B">
        <w:rPr>
          <w:rFonts w:ascii="Sylfaen" w:eastAsia="Sylfaen" w:hAnsi="Sylfaen" w:cs="Sylfaen"/>
          <w:spacing w:val="-2"/>
          <w:position w:val="1"/>
          <w:sz w:val="28"/>
          <w:szCs w:val="28"/>
          <w:lang w:val="ka-GE"/>
        </w:rPr>
        <w:t xml:space="preserve"> </w:t>
      </w:r>
      <w:r w:rsidRPr="003C234B">
        <w:rPr>
          <w:rFonts w:ascii="Sylfaen" w:eastAsia="Sylfaen" w:hAnsi="Sylfaen" w:cs="Sylfaen"/>
          <w:spacing w:val="-6"/>
          <w:position w:val="1"/>
          <w:sz w:val="28"/>
          <w:szCs w:val="28"/>
          <w:lang w:val="ka-GE"/>
        </w:rPr>
        <w:t>ქ</w:t>
      </w:r>
      <w:r w:rsidRPr="003C234B">
        <w:rPr>
          <w:rFonts w:ascii="Sylfaen" w:eastAsia="Sylfaen" w:hAnsi="Sylfaen" w:cs="Sylfaen"/>
          <w:spacing w:val="-1"/>
          <w:position w:val="1"/>
          <w:sz w:val="28"/>
          <w:szCs w:val="28"/>
          <w:lang w:val="ka-GE"/>
        </w:rPr>
        <w:t>ვ</w:t>
      </w:r>
      <w:r w:rsidRPr="003C234B">
        <w:rPr>
          <w:rFonts w:ascii="Sylfaen" w:eastAsia="Sylfaen" w:hAnsi="Sylfaen" w:cs="Sylfaen"/>
          <w:spacing w:val="-3"/>
          <w:position w:val="1"/>
          <w:sz w:val="28"/>
          <w:szCs w:val="28"/>
          <w:lang w:val="ka-GE"/>
        </w:rPr>
        <w:t>ე</w:t>
      </w:r>
      <w:r w:rsidRPr="003C234B">
        <w:rPr>
          <w:rFonts w:ascii="Sylfaen" w:eastAsia="Sylfaen" w:hAnsi="Sylfaen" w:cs="Sylfaen"/>
          <w:spacing w:val="-2"/>
          <w:position w:val="1"/>
          <w:sz w:val="28"/>
          <w:szCs w:val="28"/>
          <w:lang w:val="ka-GE"/>
        </w:rPr>
        <w:t>მ</w:t>
      </w:r>
      <w:r w:rsidRPr="003C234B">
        <w:rPr>
          <w:rFonts w:ascii="Sylfaen" w:eastAsia="Sylfaen" w:hAnsi="Sylfaen" w:cs="Sylfaen"/>
          <w:spacing w:val="-3"/>
          <w:position w:val="1"/>
          <w:sz w:val="28"/>
          <w:szCs w:val="28"/>
          <w:lang w:val="ka-GE"/>
        </w:rPr>
        <w:t>ეხ</w:t>
      </w:r>
      <w:r w:rsidRPr="003C234B">
        <w:rPr>
          <w:rFonts w:ascii="Sylfaen" w:eastAsia="Sylfaen" w:hAnsi="Sylfaen" w:cs="Sylfaen"/>
          <w:position w:val="1"/>
          <w:sz w:val="28"/>
          <w:szCs w:val="28"/>
          <w:lang w:val="ka-GE"/>
        </w:rPr>
        <w:t>ი</w:t>
      </w:r>
    </w:p>
    <w:p w:rsidR="001F73F9" w:rsidRPr="003C234B" w:rsidRDefault="001F73F9">
      <w:pPr>
        <w:spacing w:before="2" w:line="140" w:lineRule="exact"/>
        <w:rPr>
          <w:sz w:val="15"/>
          <w:szCs w:val="15"/>
          <w:lang w:val="ka-GE"/>
        </w:rPr>
      </w:pPr>
    </w:p>
    <w:p w:rsidR="001F73F9" w:rsidRPr="003C234B" w:rsidRDefault="001F73F9">
      <w:pPr>
        <w:spacing w:line="200" w:lineRule="exact"/>
        <w:rPr>
          <w:lang w:val="ka-GE"/>
        </w:rPr>
      </w:pPr>
    </w:p>
    <w:p w:rsidR="001F73F9" w:rsidRPr="003C234B" w:rsidRDefault="001F73F9">
      <w:pPr>
        <w:spacing w:line="200" w:lineRule="exact"/>
        <w:rPr>
          <w:lang w:val="ka-GE"/>
        </w:rPr>
      </w:pPr>
    </w:p>
    <w:p w:rsidR="001F73F9" w:rsidRPr="003C234B" w:rsidRDefault="001F73F9">
      <w:pPr>
        <w:spacing w:line="200" w:lineRule="exact"/>
        <w:rPr>
          <w:lang w:val="ka-GE"/>
        </w:rPr>
      </w:pPr>
    </w:p>
    <w:p w:rsidR="001F73F9" w:rsidRPr="003C234B" w:rsidRDefault="001F73F9">
      <w:pPr>
        <w:spacing w:line="200" w:lineRule="exact"/>
        <w:rPr>
          <w:lang w:val="ka-GE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22"/>
        <w:gridCol w:w="4254"/>
      </w:tblGrid>
      <w:tr w:rsidR="001F73F9" w:rsidRPr="003C234B">
        <w:trPr>
          <w:trHeight w:hRule="exact" w:val="686"/>
        </w:trPr>
        <w:tc>
          <w:tcPr>
            <w:tcW w:w="101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73F9" w:rsidRPr="003C234B" w:rsidRDefault="0055274D">
            <w:pPr>
              <w:spacing w:line="360" w:lineRule="exact"/>
              <w:ind w:left="4219" w:right="4216"/>
              <w:jc w:val="center"/>
              <w:rPr>
                <w:rFonts w:ascii="Sylfaen" w:eastAsia="Sylfaen" w:hAnsi="Sylfaen" w:cs="Sylfaen"/>
                <w:sz w:val="28"/>
                <w:szCs w:val="28"/>
                <w:lang w:val="ka-GE"/>
              </w:rPr>
            </w:pPr>
            <w:r w:rsidRPr="003C234B">
              <w:rPr>
                <w:rFonts w:ascii="Sylfaen" w:eastAsia="Sylfaen" w:hAnsi="Sylfaen" w:cs="Sylfaen"/>
                <w:spacing w:val="-1"/>
                <w:position w:val="1"/>
                <w:sz w:val="28"/>
                <w:szCs w:val="28"/>
                <w:lang w:val="ka-GE"/>
              </w:rPr>
              <w:t>პ</w:t>
            </w:r>
            <w:r w:rsidRPr="003C234B">
              <w:rPr>
                <w:rFonts w:ascii="Sylfaen" w:eastAsia="Sylfaen" w:hAnsi="Sylfaen" w:cs="Sylfaen"/>
                <w:spacing w:val="-4"/>
                <w:position w:val="1"/>
                <w:sz w:val="28"/>
                <w:szCs w:val="28"/>
                <w:lang w:val="ka-GE"/>
              </w:rPr>
              <w:t>ა</w:t>
            </w:r>
            <w:r w:rsidRPr="003C234B">
              <w:rPr>
                <w:rFonts w:ascii="Sylfaen" w:eastAsia="Sylfaen" w:hAnsi="Sylfaen" w:cs="Sylfaen"/>
                <w:spacing w:val="-3"/>
                <w:position w:val="1"/>
                <w:sz w:val="28"/>
                <w:szCs w:val="28"/>
                <w:lang w:val="ka-GE"/>
              </w:rPr>
              <w:t>რ</w:t>
            </w:r>
            <w:r w:rsidRPr="003C234B">
              <w:rPr>
                <w:rFonts w:ascii="Sylfaen" w:eastAsia="Sylfaen" w:hAnsi="Sylfaen" w:cs="Sylfaen"/>
                <w:spacing w:val="-2"/>
                <w:position w:val="1"/>
                <w:sz w:val="28"/>
                <w:szCs w:val="28"/>
                <w:lang w:val="ka-GE"/>
              </w:rPr>
              <w:t>ამ</w:t>
            </w:r>
            <w:r w:rsidRPr="003C234B">
              <w:rPr>
                <w:rFonts w:ascii="Sylfaen" w:eastAsia="Sylfaen" w:hAnsi="Sylfaen" w:cs="Sylfaen"/>
                <w:spacing w:val="-6"/>
                <w:position w:val="1"/>
                <w:sz w:val="28"/>
                <w:szCs w:val="28"/>
                <w:lang w:val="ka-GE"/>
              </w:rPr>
              <w:t>ე</w:t>
            </w:r>
            <w:r w:rsidRPr="003C234B">
              <w:rPr>
                <w:rFonts w:ascii="Sylfaen" w:eastAsia="Sylfaen" w:hAnsi="Sylfaen" w:cs="Sylfaen"/>
                <w:spacing w:val="-5"/>
                <w:position w:val="1"/>
                <w:sz w:val="28"/>
                <w:szCs w:val="28"/>
                <w:lang w:val="ka-GE"/>
              </w:rPr>
              <w:t>ტ</w:t>
            </w:r>
            <w:r w:rsidRPr="003C234B">
              <w:rPr>
                <w:rFonts w:ascii="Sylfaen" w:eastAsia="Sylfaen" w:hAnsi="Sylfaen" w:cs="Sylfaen"/>
                <w:spacing w:val="-3"/>
                <w:position w:val="1"/>
                <w:sz w:val="28"/>
                <w:szCs w:val="28"/>
                <w:lang w:val="ka-GE"/>
              </w:rPr>
              <w:t>რებ</w:t>
            </w:r>
            <w:r w:rsidRPr="003C234B">
              <w:rPr>
                <w:rFonts w:ascii="Sylfaen" w:eastAsia="Sylfaen" w:hAnsi="Sylfaen" w:cs="Sylfaen"/>
                <w:position w:val="1"/>
                <w:sz w:val="28"/>
                <w:szCs w:val="28"/>
                <w:lang w:val="ka-GE"/>
              </w:rPr>
              <w:t>ი</w:t>
            </w:r>
          </w:p>
        </w:tc>
      </w:tr>
      <w:tr w:rsidR="001F73F9" w:rsidRPr="003C234B">
        <w:trPr>
          <w:trHeight w:hRule="exact" w:val="326"/>
        </w:trPr>
        <w:tc>
          <w:tcPr>
            <w:tcW w:w="10176" w:type="dxa"/>
            <w:gridSpan w:val="2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1F73F9" w:rsidRPr="003C234B" w:rsidRDefault="0055274D">
            <w:pPr>
              <w:spacing w:line="300" w:lineRule="exact"/>
              <w:ind w:left="3480" w:right="3476"/>
              <w:jc w:val="center"/>
              <w:rPr>
                <w:rFonts w:ascii="Sylfaen" w:eastAsia="Sylfaen" w:hAnsi="Sylfaen" w:cs="Sylfaen"/>
                <w:sz w:val="24"/>
                <w:szCs w:val="24"/>
                <w:lang w:val="ka-GE"/>
              </w:rPr>
            </w:pPr>
            <w:r w:rsidRPr="003C234B">
              <w:rPr>
                <w:rFonts w:ascii="Sylfaen" w:eastAsia="Sylfaen" w:hAnsi="Sylfaen" w:cs="Sylfaen"/>
                <w:spacing w:val="-1"/>
                <w:position w:val="1"/>
                <w:sz w:val="24"/>
                <w:szCs w:val="24"/>
                <w:lang w:val="ka-GE"/>
              </w:rPr>
              <w:t>მ</w:t>
            </w:r>
            <w:r w:rsidRPr="003C234B">
              <w:rPr>
                <w:rFonts w:ascii="Sylfaen" w:eastAsia="Sylfaen" w:hAnsi="Sylfaen" w:cs="Sylfaen"/>
                <w:position w:val="1"/>
                <w:sz w:val="24"/>
                <w:szCs w:val="24"/>
                <w:lang w:val="ka-GE"/>
              </w:rPr>
              <w:t>ე</w:t>
            </w:r>
            <w:r w:rsidRPr="003C234B">
              <w:rPr>
                <w:rFonts w:ascii="Sylfaen" w:eastAsia="Sylfaen" w:hAnsi="Sylfaen" w:cs="Sylfaen"/>
                <w:spacing w:val="-4"/>
                <w:position w:val="1"/>
                <w:sz w:val="24"/>
                <w:szCs w:val="24"/>
                <w:lang w:val="ka-GE"/>
              </w:rPr>
              <w:t>ქ</w:t>
            </w:r>
            <w:r w:rsidRPr="003C234B">
              <w:rPr>
                <w:rFonts w:ascii="Sylfaen" w:eastAsia="Sylfaen" w:hAnsi="Sylfaen" w:cs="Sylfaen"/>
                <w:spacing w:val="-1"/>
                <w:position w:val="1"/>
                <w:sz w:val="24"/>
                <w:szCs w:val="24"/>
                <w:lang w:val="ka-GE"/>
              </w:rPr>
              <w:t>ან</w:t>
            </w:r>
            <w:r w:rsidRPr="003C234B">
              <w:rPr>
                <w:rFonts w:ascii="Sylfaen" w:eastAsia="Sylfaen" w:hAnsi="Sylfaen" w:cs="Sylfaen"/>
                <w:spacing w:val="-4"/>
                <w:position w:val="1"/>
                <w:sz w:val="24"/>
                <w:szCs w:val="24"/>
                <w:lang w:val="ka-GE"/>
              </w:rPr>
              <w:t>ი</w:t>
            </w:r>
            <w:r w:rsidRPr="003C234B">
              <w:rPr>
                <w:rFonts w:ascii="Sylfaen" w:eastAsia="Sylfaen" w:hAnsi="Sylfaen" w:cs="Sylfaen"/>
                <w:spacing w:val="-3"/>
                <w:position w:val="1"/>
                <w:sz w:val="24"/>
                <w:szCs w:val="24"/>
                <w:lang w:val="ka-GE"/>
              </w:rPr>
              <w:t>კ</w:t>
            </w:r>
            <w:r w:rsidRPr="003C234B">
              <w:rPr>
                <w:rFonts w:ascii="Sylfaen" w:eastAsia="Sylfaen" w:hAnsi="Sylfaen" w:cs="Sylfaen"/>
                <w:spacing w:val="-4"/>
                <w:position w:val="1"/>
                <w:sz w:val="24"/>
                <w:szCs w:val="24"/>
                <w:lang w:val="ka-GE"/>
              </w:rPr>
              <w:t>უ</w:t>
            </w:r>
            <w:r w:rsidRPr="003C234B">
              <w:rPr>
                <w:rFonts w:ascii="Sylfaen" w:eastAsia="Sylfaen" w:hAnsi="Sylfaen" w:cs="Sylfaen"/>
                <w:spacing w:val="-1"/>
                <w:position w:val="1"/>
                <w:sz w:val="24"/>
                <w:szCs w:val="24"/>
                <w:lang w:val="ka-GE"/>
              </w:rPr>
              <w:t>რ</w:t>
            </w:r>
            <w:r w:rsidRPr="003C234B">
              <w:rPr>
                <w:rFonts w:ascii="Sylfaen" w:eastAsia="Sylfaen" w:hAnsi="Sylfaen" w:cs="Sylfaen"/>
                <w:position w:val="1"/>
                <w:sz w:val="24"/>
                <w:szCs w:val="24"/>
                <w:lang w:val="ka-GE"/>
              </w:rPr>
              <w:t>ი</w:t>
            </w:r>
            <w:r w:rsidRPr="003C234B">
              <w:rPr>
                <w:rFonts w:ascii="Sylfaen" w:eastAsia="Sylfaen" w:hAnsi="Sylfaen" w:cs="Sylfaen"/>
                <w:spacing w:val="-4"/>
                <w:position w:val="1"/>
                <w:sz w:val="24"/>
                <w:szCs w:val="24"/>
                <w:lang w:val="ka-GE"/>
              </w:rPr>
              <w:t xml:space="preserve"> </w:t>
            </w:r>
            <w:r w:rsidRPr="003C234B">
              <w:rPr>
                <w:rFonts w:ascii="Sylfaen" w:eastAsia="Sylfaen" w:hAnsi="Sylfaen" w:cs="Sylfaen"/>
                <w:spacing w:val="-1"/>
                <w:position w:val="1"/>
                <w:sz w:val="24"/>
                <w:szCs w:val="24"/>
                <w:lang w:val="ka-GE"/>
              </w:rPr>
              <w:t>მ</w:t>
            </w:r>
            <w:r w:rsidRPr="003C234B">
              <w:rPr>
                <w:rFonts w:ascii="Sylfaen" w:eastAsia="Sylfaen" w:hAnsi="Sylfaen" w:cs="Sylfaen"/>
                <w:spacing w:val="-4"/>
                <w:position w:val="1"/>
                <w:sz w:val="24"/>
                <w:szCs w:val="24"/>
                <w:lang w:val="ka-GE"/>
              </w:rPr>
              <w:t>ა</w:t>
            </w:r>
            <w:r w:rsidRPr="003C234B">
              <w:rPr>
                <w:rFonts w:ascii="Sylfaen" w:eastAsia="Sylfaen" w:hAnsi="Sylfaen" w:cs="Sylfaen"/>
                <w:spacing w:val="-1"/>
                <w:position w:val="1"/>
                <w:sz w:val="24"/>
                <w:szCs w:val="24"/>
                <w:lang w:val="ka-GE"/>
              </w:rPr>
              <w:t>ხა</w:t>
            </w:r>
            <w:r w:rsidRPr="003C234B">
              <w:rPr>
                <w:rFonts w:ascii="Sylfaen" w:eastAsia="Sylfaen" w:hAnsi="Sylfaen" w:cs="Sylfaen"/>
                <w:spacing w:val="-3"/>
                <w:position w:val="1"/>
                <w:sz w:val="24"/>
                <w:szCs w:val="24"/>
                <w:lang w:val="ka-GE"/>
              </w:rPr>
              <w:t>ს</w:t>
            </w:r>
            <w:r w:rsidRPr="003C234B">
              <w:rPr>
                <w:rFonts w:ascii="Sylfaen" w:eastAsia="Sylfaen" w:hAnsi="Sylfaen" w:cs="Sylfaen"/>
                <w:spacing w:val="-2"/>
                <w:position w:val="1"/>
                <w:sz w:val="24"/>
                <w:szCs w:val="24"/>
                <w:lang w:val="ka-GE"/>
              </w:rPr>
              <w:t>ი</w:t>
            </w:r>
            <w:r w:rsidRPr="003C234B">
              <w:rPr>
                <w:rFonts w:ascii="Sylfaen" w:eastAsia="Sylfaen" w:hAnsi="Sylfaen" w:cs="Sylfaen"/>
                <w:spacing w:val="-4"/>
                <w:position w:val="1"/>
                <w:sz w:val="24"/>
                <w:szCs w:val="24"/>
                <w:lang w:val="ka-GE"/>
              </w:rPr>
              <w:t>ა</w:t>
            </w:r>
            <w:r w:rsidRPr="003C234B">
              <w:rPr>
                <w:rFonts w:ascii="Sylfaen" w:eastAsia="Sylfaen" w:hAnsi="Sylfaen" w:cs="Sylfaen"/>
                <w:spacing w:val="-3"/>
                <w:position w:val="1"/>
                <w:sz w:val="24"/>
                <w:szCs w:val="24"/>
                <w:lang w:val="ka-GE"/>
              </w:rPr>
              <w:t>თებ</w:t>
            </w:r>
            <w:r w:rsidRPr="003C234B">
              <w:rPr>
                <w:rFonts w:ascii="Sylfaen" w:eastAsia="Sylfaen" w:hAnsi="Sylfaen" w:cs="Sylfaen"/>
                <w:spacing w:val="-1"/>
                <w:position w:val="1"/>
                <w:sz w:val="24"/>
                <w:szCs w:val="24"/>
                <w:lang w:val="ka-GE"/>
              </w:rPr>
              <w:t>ლ</w:t>
            </w:r>
            <w:r w:rsidRPr="003C234B">
              <w:rPr>
                <w:rFonts w:ascii="Sylfaen" w:eastAsia="Sylfaen" w:hAnsi="Sylfaen" w:cs="Sylfaen"/>
                <w:spacing w:val="-3"/>
                <w:position w:val="1"/>
                <w:sz w:val="24"/>
                <w:szCs w:val="24"/>
                <w:lang w:val="ka-GE"/>
              </w:rPr>
              <w:t>ე</w:t>
            </w:r>
            <w:r w:rsidRPr="003C234B">
              <w:rPr>
                <w:rFonts w:ascii="Sylfaen" w:eastAsia="Sylfaen" w:hAnsi="Sylfaen" w:cs="Sylfaen"/>
                <w:spacing w:val="-1"/>
                <w:position w:val="1"/>
                <w:sz w:val="24"/>
                <w:szCs w:val="24"/>
                <w:lang w:val="ka-GE"/>
              </w:rPr>
              <w:t>ბ</w:t>
            </w:r>
            <w:r w:rsidRPr="003C234B">
              <w:rPr>
                <w:rFonts w:ascii="Sylfaen" w:eastAsia="Sylfaen" w:hAnsi="Sylfaen" w:cs="Sylfaen"/>
                <w:position w:val="1"/>
                <w:sz w:val="24"/>
                <w:szCs w:val="24"/>
                <w:lang w:val="ka-GE"/>
              </w:rPr>
              <w:t>ი</w:t>
            </w:r>
          </w:p>
        </w:tc>
      </w:tr>
      <w:tr w:rsidR="001F73F9" w:rsidRPr="003C234B">
        <w:trPr>
          <w:trHeight w:hRule="exact" w:val="326"/>
        </w:trPr>
        <w:tc>
          <w:tcPr>
            <w:tcW w:w="59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73F9" w:rsidRPr="003C234B" w:rsidRDefault="0055274D">
            <w:pPr>
              <w:spacing w:line="300" w:lineRule="exact"/>
              <w:ind w:left="102"/>
              <w:rPr>
                <w:rFonts w:ascii="Sylfaen" w:eastAsia="Sylfaen" w:hAnsi="Sylfaen" w:cs="Sylfaen"/>
                <w:sz w:val="24"/>
                <w:szCs w:val="24"/>
                <w:lang w:val="ka-GE"/>
              </w:rPr>
            </w:pPr>
            <w:r w:rsidRPr="003C234B">
              <w:rPr>
                <w:rFonts w:ascii="Sylfaen" w:eastAsia="Sylfaen" w:hAnsi="Sylfaen" w:cs="Sylfaen"/>
                <w:spacing w:val="-1"/>
                <w:position w:val="1"/>
                <w:sz w:val="24"/>
                <w:szCs w:val="24"/>
                <w:lang w:val="ka-GE"/>
              </w:rPr>
              <w:t>ბრ</w:t>
            </w:r>
            <w:r w:rsidRPr="003C234B">
              <w:rPr>
                <w:rFonts w:ascii="Sylfaen" w:eastAsia="Sylfaen" w:hAnsi="Sylfaen" w:cs="Sylfaen"/>
                <w:position w:val="1"/>
                <w:sz w:val="24"/>
                <w:szCs w:val="24"/>
                <w:lang w:val="ka-GE"/>
              </w:rPr>
              <w:t>უ</w:t>
            </w:r>
            <w:r w:rsidRPr="003C234B">
              <w:rPr>
                <w:rFonts w:ascii="Sylfaen" w:eastAsia="Sylfaen" w:hAnsi="Sylfaen" w:cs="Sylfaen"/>
                <w:spacing w:val="1"/>
                <w:position w:val="1"/>
                <w:sz w:val="24"/>
                <w:szCs w:val="24"/>
                <w:lang w:val="ka-GE"/>
              </w:rPr>
              <w:t>ნ</w:t>
            </w:r>
            <w:r w:rsidRPr="003C234B">
              <w:rPr>
                <w:rFonts w:ascii="Sylfaen" w:eastAsia="Sylfaen" w:hAnsi="Sylfaen" w:cs="Sylfaen"/>
                <w:position w:val="1"/>
                <w:sz w:val="24"/>
                <w:szCs w:val="24"/>
                <w:lang w:val="ka-GE"/>
              </w:rPr>
              <w:t>ვის</w:t>
            </w:r>
            <w:r w:rsidRPr="003C234B">
              <w:rPr>
                <w:rFonts w:ascii="Sylfaen" w:eastAsia="Sylfaen" w:hAnsi="Sylfaen" w:cs="Sylfaen"/>
                <w:spacing w:val="-1"/>
                <w:position w:val="1"/>
                <w:sz w:val="24"/>
                <w:szCs w:val="24"/>
                <w:lang w:val="ka-GE"/>
              </w:rPr>
              <w:t xml:space="preserve"> </w:t>
            </w:r>
            <w:r w:rsidRPr="003C234B">
              <w:rPr>
                <w:rFonts w:ascii="Sylfaen" w:eastAsia="Sylfaen" w:hAnsi="Sylfaen" w:cs="Sylfaen"/>
                <w:spacing w:val="-1"/>
                <w:position w:val="1"/>
                <w:sz w:val="24"/>
                <w:szCs w:val="24"/>
                <w:lang w:val="ka-GE"/>
              </w:rPr>
              <w:t>დ</w:t>
            </w:r>
            <w:r w:rsidRPr="003C234B">
              <w:rPr>
                <w:rFonts w:ascii="Sylfaen" w:eastAsia="Sylfaen" w:hAnsi="Sylfaen" w:cs="Sylfaen"/>
                <w:position w:val="1"/>
                <w:sz w:val="24"/>
                <w:szCs w:val="24"/>
                <w:lang w:val="ka-GE"/>
              </w:rPr>
              <w:t>ი</w:t>
            </w:r>
            <w:r w:rsidRPr="003C234B">
              <w:rPr>
                <w:rFonts w:ascii="Sylfaen" w:eastAsia="Sylfaen" w:hAnsi="Sylfaen" w:cs="Sylfaen"/>
                <w:spacing w:val="1"/>
                <w:position w:val="1"/>
                <w:sz w:val="24"/>
                <w:szCs w:val="24"/>
                <w:lang w:val="ka-GE"/>
              </w:rPr>
              <w:t>ა</w:t>
            </w:r>
            <w:r w:rsidRPr="003C234B">
              <w:rPr>
                <w:rFonts w:ascii="Sylfaen" w:eastAsia="Sylfaen" w:hAnsi="Sylfaen" w:cs="Sylfaen"/>
                <w:spacing w:val="-1"/>
                <w:position w:val="1"/>
                <w:sz w:val="24"/>
                <w:szCs w:val="24"/>
                <w:lang w:val="ka-GE"/>
              </w:rPr>
              <w:t>პ</w:t>
            </w:r>
            <w:r w:rsidRPr="003C234B">
              <w:rPr>
                <w:rFonts w:ascii="Sylfaen" w:eastAsia="Sylfaen" w:hAnsi="Sylfaen" w:cs="Sylfaen"/>
                <w:spacing w:val="1"/>
                <w:position w:val="1"/>
                <w:sz w:val="24"/>
                <w:szCs w:val="24"/>
                <w:lang w:val="ka-GE"/>
              </w:rPr>
              <w:t>ა</w:t>
            </w:r>
            <w:r w:rsidRPr="003C234B">
              <w:rPr>
                <w:rFonts w:ascii="Sylfaen" w:eastAsia="Sylfaen" w:hAnsi="Sylfaen" w:cs="Sylfaen"/>
                <w:position w:val="1"/>
                <w:sz w:val="24"/>
                <w:szCs w:val="24"/>
                <w:lang w:val="ka-GE"/>
              </w:rPr>
              <w:t>ზ</w:t>
            </w:r>
            <w:r w:rsidRPr="003C234B">
              <w:rPr>
                <w:rFonts w:ascii="Sylfaen" w:eastAsia="Sylfaen" w:hAnsi="Sylfaen" w:cs="Sylfaen"/>
                <w:spacing w:val="1"/>
                <w:position w:val="1"/>
                <w:sz w:val="24"/>
                <w:szCs w:val="24"/>
                <w:lang w:val="ka-GE"/>
              </w:rPr>
              <w:t>ონ</w:t>
            </w:r>
            <w:r w:rsidRPr="003C234B">
              <w:rPr>
                <w:rFonts w:ascii="Sylfaen" w:eastAsia="Sylfaen" w:hAnsi="Sylfaen" w:cs="Sylfaen"/>
                <w:position w:val="1"/>
                <w:sz w:val="24"/>
                <w:szCs w:val="24"/>
                <w:lang w:val="ka-GE"/>
              </w:rPr>
              <w:t>ი</w:t>
            </w:r>
          </w:p>
        </w:tc>
        <w:tc>
          <w:tcPr>
            <w:tcW w:w="4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73F9" w:rsidRPr="003C234B" w:rsidRDefault="0055274D">
            <w:pPr>
              <w:spacing w:line="300" w:lineRule="exact"/>
              <w:ind w:left="102"/>
              <w:rPr>
                <w:rFonts w:ascii="Sylfaen" w:eastAsia="Sylfaen" w:hAnsi="Sylfaen" w:cs="Sylfaen"/>
                <w:sz w:val="24"/>
                <w:szCs w:val="24"/>
                <w:lang w:val="ka-GE"/>
              </w:rPr>
            </w:pPr>
            <w:r w:rsidRPr="003C234B">
              <w:rPr>
                <w:rFonts w:ascii="Sylfaen" w:eastAsia="Sylfaen" w:hAnsi="Sylfaen" w:cs="Sylfaen"/>
                <w:position w:val="1"/>
                <w:sz w:val="24"/>
                <w:szCs w:val="24"/>
                <w:lang w:val="ka-GE"/>
              </w:rPr>
              <w:t>0°</w:t>
            </w:r>
            <w:r w:rsidRPr="003C234B">
              <w:rPr>
                <w:rFonts w:ascii="Sylfaen" w:eastAsia="Sylfaen" w:hAnsi="Sylfaen" w:cs="Sylfaen"/>
                <w:spacing w:val="1"/>
                <w:position w:val="1"/>
                <w:sz w:val="24"/>
                <w:szCs w:val="24"/>
                <w:lang w:val="ka-GE"/>
              </w:rPr>
              <w:t xml:space="preserve"> </w:t>
            </w:r>
            <w:r w:rsidRPr="003C234B">
              <w:rPr>
                <w:rFonts w:ascii="Sylfaen" w:eastAsia="Sylfaen" w:hAnsi="Sylfaen" w:cs="Sylfaen"/>
                <w:position w:val="1"/>
                <w:sz w:val="24"/>
                <w:szCs w:val="24"/>
                <w:lang w:val="ka-GE"/>
              </w:rPr>
              <w:t>– 340°</w:t>
            </w:r>
          </w:p>
        </w:tc>
      </w:tr>
      <w:tr w:rsidR="001F73F9" w:rsidRPr="003C234B">
        <w:trPr>
          <w:trHeight w:hRule="exact" w:val="324"/>
        </w:trPr>
        <w:tc>
          <w:tcPr>
            <w:tcW w:w="59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73F9" w:rsidRPr="003C234B" w:rsidRDefault="0055274D">
            <w:pPr>
              <w:spacing w:line="300" w:lineRule="exact"/>
              <w:ind w:left="102"/>
              <w:rPr>
                <w:rFonts w:ascii="Sylfaen" w:eastAsia="Sylfaen" w:hAnsi="Sylfaen" w:cs="Sylfaen"/>
                <w:sz w:val="24"/>
                <w:szCs w:val="24"/>
                <w:lang w:val="ka-GE"/>
              </w:rPr>
            </w:pPr>
            <w:r w:rsidRPr="003C234B">
              <w:rPr>
                <w:rFonts w:ascii="Sylfaen" w:eastAsia="Sylfaen" w:hAnsi="Sylfaen" w:cs="Sylfaen"/>
                <w:spacing w:val="1"/>
                <w:position w:val="1"/>
                <w:sz w:val="24"/>
                <w:szCs w:val="24"/>
                <w:lang w:val="ka-GE"/>
              </w:rPr>
              <w:t>ა</w:t>
            </w:r>
            <w:r w:rsidRPr="003C234B">
              <w:rPr>
                <w:rFonts w:ascii="Sylfaen" w:eastAsia="Sylfaen" w:hAnsi="Sylfaen" w:cs="Sylfaen"/>
                <w:spacing w:val="-1"/>
                <w:position w:val="1"/>
                <w:sz w:val="24"/>
                <w:szCs w:val="24"/>
                <w:lang w:val="ka-GE"/>
              </w:rPr>
              <w:t>წ</w:t>
            </w:r>
            <w:r w:rsidRPr="003C234B">
              <w:rPr>
                <w:rFonts w:ascii="Sylfaen" w:eastAsia="Sylfaen" w:hAnsi="Sylfaen" w:cs="Sylfaen"/>
                <w:position w:val="1"/>
                <w:sz w:val="24"/>
                <w:szCs w:val="24"/>
                <w:lang w:val="ka-GE"/>
              </w:rPr>
              <w:t>ე</w:t>
            </w:r>
            <w:r w:rsidRPr="003C234B">
              <w:rPr>
                <w:rFonts w:ascii="Sylfaen" w:eastAsia="Sylfaen" w:hAnsi="Sylfaen" w:cs="Sylfaen"/>
                <w:spacing w:val="-1"/>
                <w:position w:val="1"/>
                <w:sz w:val="24"/>
                <w:szCs w:val="24"/>
                <w:lang w:val="ka-GE"/>
              </w:rPr>
              <w:t>ვ</w:t>
            </w:r>
            <w:r w:rsidRPr="003C234B">
              <w:rPr>
                <w:rFonts w:ascii="Sylfaen" w:eastAsia="Sylfaen" w:hAnsi="Sylfaen" w:cs="Sylfaen"/>
                <w:position w:val="1"/>
                <w:sz w:val="24"/>
                <w:szCs w:val="24"/>
                <w:lang w:val="ka-GE"/>
              </w:rPr>
              <w:t>ის</w:t>
            </w:r>
            <w:r w:rsidRPr="003C234B">
              <w:rPr>
                <w:rFonts w:ascii="Sylfaen" w:eastAsia="Sylfaen" w:hAnsi="Sylfaen" w:cs="Sylfaen"/>
                <w:position w:val="1"/>
                <w:sz w:val="24"/>
                <w:szCs w:val="24"/>
                <w:lang w:val="ka-GE"/>
              </w:rPr>
              <w:t xml:space="preserve"> </w:t>
            </w:r>
            <w:r w:rsidRPr="003C234B">
              <w:rPr>
                <w:rFonts w:ascii="Sylfaen" w:eastAsia="Sylfaen" w:hAnsi="Sylfaen" w:cs="Sylfaen"/>
                <w:spacing w:val="-1"/>
                <w:position w:val="1"/>
                <w:sz w:val="24"/>
                <w:szCs w:val="24"/>
                <w:lang w:val="ka-GE"/>
              </w:rPr>
              <w:t>კ</w:t>
            </w:r>
            <w:r w:rsidRPr="003C234B">
              <w:rPr>
                <w:rFonts w:ascii="Sylfaen" w:eastAsia="Sylfaen" w:hAnsi="Sylfaen" w:cs="Sylfaen"/>
                <w:position w:val="1"/>
                <w:sz w:val="24"/>
                <w:szCs w:val="24"/>
                <w:lang w:val="ka-GE"/>
              </w:rPr>
              <w:t>უთ</w:t>
            </w:r>
            <w:r w:rsidRPr="003C234B">
              <w:rPr>
                <w:rFonts w:ascii="Sylfaen" w:eastAsia="Sylfaen" w:hAnsi="Sylfaen" w:cs="Sylfaen"/>
                <w:spacing w:val="1"/>
                <w:position w:val="1"/>
                <w:sz w:val="24"/>
                <w:szCs w:val="24"/>
                <w:lang w:val="ka-GE"/>
              </w:rPr>
              <w:t>ხ</w:t>
            </w:r>
            <w:r w:rsidRPr="003C234B">
              <w:rPr>
                <w:rFonts w:ascii="Sylfaen" w:eastAsia="Sylfaen" w:hAnsi="Sylfaen" w:cs="Sylfaen"/>
                <w:position w:val="1"/>
                <w:sz w:val="24"/>
                <w:szCs w:val="24"/>
                <w:lang w:val="ka-GE"/>
              </w:rPr>
              <w:t>ე</w:t>
            </w:r>
          </w:p>
        </w:tc>
        <w:tc>
          <w:tcPr>
            <w:tcW w:w="4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73F9" w:rsidRPr="003C234B" w:rsidRDefault="0055274D">
            <w:pPr>
              <w:spacing w:line="300" w:lineRule="exact"/>
              <w:ind w:left="102"/>
              <w:rPr>
                <w:rFonts w:ascii="Sylfaen" w:eastAsia="Sylfaen" w:hAnsi="Sylfaen" w:cs="Sylfaen"/>
                <w:sz w:val="24"/>
                <w:szCs w:val="24"/>
                <w:lang w:val="ka-GE"/>
              </w:rPr>
            </w:pPr>
            <w:r w:rsidRPr="003C234B">
              <w:rPr>
                <w:rFonts w:ascii="Sylfaen" w:eastAsia="Sylfaen" w:hAnsi="Sylfaen" w:cs="Sylfaen"/>
                <w:position w:val="1"/>
                <w:sz w:val="24"/>
                <w:szCs w:val="24"/>
                <w:lang w:val="ka-GE"/>
              </w:rPr>
              <w:t>20°</w:t>
            </w:r>
            <w:r w:rsidRPr="003C234B">
              <w:rPr>
                <w:rFonts w:ascii="Sylfaen" w:eastAsia="Sylfaen" w:hAnsi="Sylfaen" w:cs="Sylfaen"/>
                <w:spacing w:val="1"/>
                <w:position w:val="1"/>
                <w:sz w:val="24"/>
                <w:szCs w:val="24"/>
                <w:lang w:val="ka-GE"/>
              </w:rPr>
              <w:t xml:space="preserve"> </w:t>
            </w:r>
            <w:r w:rsidRPr="003C234B">
              <w:rPr>
                <w:rFonts w:ascii="Sylfaen" w:eastAsia="Sylfaen" w:hAnsi="Sylfaen" w:cs="Sylfaen"/>
                <w:position w:val="1"/>
                <w:sz w:val="24"/>
                <w:szCs w:val="24"/>
                <w:lang w:val="ka-GE"/>
              </w:rPr>
              <w:t>– 64°</w:t>
            </w:r>
          </w:p>
        </w:tc>
      </w:tr>
      <w:tr w:rsidR="001F73F9" w:rsidRPr="003C234B">
        <w:trPr>
          <w:trHeight w:hRule="exact" w:val="326"/>
        </w:trPr>
        <w:tc>
          <w:tcPr>
            <w:tcW w:w="59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73F9" w:rsidRPr="003C234B" w:rsidRDefault="0055274D">
            <w:pPr>
              <w:spacing w:line="300" w:lineRule="exact"/>
              <w:ind w:left="102"/>
              <w:rPr>
                <w:rFonts w:ascii="Sylfaen" w:eastAsia="Sylfaen" w:hAnsi="Sylfaen" w:cs="Sylfaen"/>
                <w:sz w:val="24"/>
                <w:szCs w:val="24"/>
                <w:lang w:val="ka-GE"/>
              </w:rPr>
            </w:pPr>
            <w:r w:rsidRPr="003C234B">
              <w:rPr>
                <w:rFonts w:ascii="Sylfaen" w:eastAsia="Sylfaen" w:hAnsi="Sylfaen" w:cs="Sylfaen"/>
                <w:position w:val="1"/>
                <w:sz w:val="24"/>
                <w:szCs w:val="24"/>
                <w:lang w:val="ka-GE"/>
              </w:rPr>
              <w:t>ვ</w:t>
            </w:r>
            <w:r w:rsidRPr="003C234B">
              <w:rPr>
                <w:rFonts w:ascii="Sylfaen" w:eastAsia="Sylfaen" w:hAnsi="Sylfaen" w:cs="Sylfaen"/>
                <w:spacing w:val="-1"/>
                <w:position w:val="1"/>
                <w:sz w:val="24"/>
                <w:szCs w:val="24"/>
                <w:lang w:val="ka-GE"/>
              </w:rPr>
              <w:t>ე</w:t>
            </w:r>
            <w:r w:rsidRPr="003C234B">
              <w:rPr>
                <w:rFonts w:ascii="Sylfaen" w:eastAsia="Sylfaen" w:hAnsi="Sylfaen" w:cs="Sylfaen"/>
                <w:spacing w:val="1"/>
                <w:position w:val="1"/>
                <w:sz w:val="24"/>
                <w:szCs w:val="24"/>
                <w:lang w:val="ka-GE"/>
              </w:rPr>
              <w:t>ნ</w:t>
            </w:r>
            <w:r w:rsidRPr="003C234B">
              <w:rPr>
                <w:rFonts w:ascii="Sylfaen" w:eastAsia="Sylfaen" w:hAnsi="Sylfaen" w:cs="Sylfaen"/>
                <w:spacing w:val="-1"/>
                <w:position w:val="1"/>
                <w:sz w:val="24"/>
                <w:szCs w:val="24"/>
                <w:lang w:val="ka-GE"/>
              </w:rPr>
              <w:t>ტ</w:t>
            </w:r>
            <w:r w:rsidRPr="003C234B">
              <w:rPr>
                <w:rFonts w:ascii="Sylfaen" w:eastAsia="Sylfaen" w:hAnsi="Sylfaen" w:cs="Sylfaen"/>
                <w:position w:val="1"/>
                <w:sz w:val="24"/>
                <w:szCs w:val="24"/>
                <w:lang w:val="ka-GE"/>
              </w:rPr>
              <w:t>ი</w:t>
            </w:r>
            <w:r w:rsidRPr="003C234B">
              <w:rPr>
                <w:rFonts w:ascii="Sylfaen" w:eastAsia="Sylfaen" w:hAnsi="Sylfaen" w:cs="Sylfaen"/>
                <w:spacing w:val="1"/>
                <w:position w:val="1"/>
                <w:sz w:val="24"/>
                <w:szCs w:val="24"/>
                <w:lang w:val="ka-GE"/>
              </w:rPr>
              <w:t>ლა</w:t>
            </w:r>
            <w:r w:rsidRPr="003C234B">
              <w:rPr>
                <w:rFonts w:ascii="Sylfaen" w:eastAsia="Sylfaen" w:hAnsi="Sylfaen" w:cs="Sylfaen"/>
                <w:spacing w:val="-1"/>
                <w:position w:val="1"/>
                <w:sz w:val="24"/>
                <w:szCs w:val="24"/>
                <w:lang w:val="ka-GE"/>
              </w:rPr>
              <w:t>ტ</w:t>
            </w:r>
            <w:r w:rsidRPr="003C234B">
              <w:rPr>
                <w:rFonts w:ascii="Sylfaen" w:eastAsia="Sylfaen" w:hAnsi="Sylfaen" w:cs="Sylfaen"/>
                <w:spacing w:val="1"/>
                <w:position w:val="1"/>
                <w:sz w:val="24"/>
                <w:szCs w:val="24"/>
                <w:lang w:val="ka-GE"/>
              </w:rPr>
              <w:t>ო</w:t>
            </w:r>
            <w:r w:rsidRPr="003C234B">
              <w:rPr>
                <w:rFonts w:ascii="Sylfaen" w:eastAsia="Sylfaen" w:hAnsi="Sylfaen" w:cs="Sylfaen"/>
                <w:spacing w:val="-1"/>
                <w:position w:val="1"/>
                <w:sz w:val="24"/>
                <w:szCs w:val="24"/>
                <w:lang w:val="ka-GE"/>
              </w:rPr>
              <w:t>რ</w:t>
            </w:r>
            <w:r w:rsidRPr="003C234B">
              <w:rPr>
                <w:rFonts w:ascii="Sylfaen" w:eastAsia="Sylfaen" w:hAnsi="Sylfaen" w:cs="Sylfaen"/>
                <w:position w:val="1"/>
                <w:sz w:val="24"/>
                <w:szCs w:val="24"/>
                <w:lang w:val="ka-GE"/>
              </w:rPr>
              <w:t>ის</w:t>
            </w:r>
            <w:r w:rsidRPr="003C234B">
              <w:rPr>
                <w:rFonts w:ascii="Sylfaen" w:eastAsia="Sylfaen" w:hAnsi="Sylfaen" w:cs="Sylfaen"/>
                <w:position w:val="1"/>
                <w:sz w:val="24"/>
                <w:szCs w:val="24"/>
                <w:lang w:val="ka-GE"/>
              </w:rPr>
              <w:t xml:space="preserve"> </w:t>
            </w:r>
            <w:r w:rsidRPr="003C234B">
              <w:rPr>
                <w:rFonts w:ascii="Sylfaen" w:eastAsia="Sylfaen" w:hAnsi="Sylfaen" w:cs="Sylfaen"/>
                <w:spacing w:val="-2"/>
                <w:position w:val="1"/>
                <w:sz w:val="24"/>
                <w:szCs w:val="24"/>
                <w:lang w:val="ka-GE"/>
              </w:rPr>
              <w:t>დ</w:t>
            </w:r>
            <w:r w:rsidRPr="003C234B">
              <w:rPr>
                <w:rFonts w:ascii="Sylfaen" w:eastAsia="Sylfaen" w:hAnsi="Sylfaen" w:cs="Sylfaen"/>
                <w:position w:val="1"/>
                <w:sz w:val="24"/>
                <w:szCs w:val="24"/>
                <w:lang w:val="ka-GE"/>
              </w:rPr>
              <w:t>ი</w:t>
            </w:r>
            <w:r w:rsidRPr="003C234B">
              <w:rPr>
                <w:rFonts w:ascii="Sylfaen" w:eastAsia="Sylfaen" w:hAnsi="Sylfaen" w:cs="Sylfaen"/>
                <w:spacing w:val="1"/>
                <w:position w:val="1"/>
                <w:sz w:val="24"/>
                <w:szCs w:val="24"/>
                <w:lang w:val="ka-GE"/>
              </w:rPr>
              <w:t>ა</w:t>
            </w:r>
            <w:r w:rsidRPr="003C234B">
              <w:rPr>
                <w:rFonts w:ascii="Sylfaen" w:eastAsia="Sylfaen" w:hAnsi="Sylfaen" w:cs="Sylfaen"/>
                <w:spacing w:val="-1"/>
                <w:position w:val="1"/>
                <w:sz w:val="24"/>
                <w:szCs w:val="24"/>
                <w:lang w:val="ka-GE"/>
              </w:rPr>
              <w:t>მ</w:t>
            </w:r>
            <w:r w:rsidRPr="003C234B">
              <w:rPr>
                <w:rFonts w:ascii="Sylfaen" w:eastAsia="Sylfaen" w:hAnsi="Sylfaen" w:cs="Sylfaen"/>
                <w:position w:val="1"/>
                <w:sz w:val="24"/>
                <w:szCs w:val="24"/>
                <w:lang w:val="ka-GE"/>
              </w:rPr>
              <w:t>ე</w:t>
            </w:r>
            <w:r w:rsidRPr="003C234B">
              <w:rPr>
                <w:rFonts w:ascii="Sylfaen" w:eastAsia="Sylfaen" w:hAnsi="Sylfaen" w:cs="Sylfaen"/>
                <w:spacing w:val="-2"/>
                <w:position w:val="1"/>
                <w:sz w:val="24"/>
                <w:szCs w:val="24"/>
                <w:lang w:val="ka-GE"/>
              </w:rPr>
              <w:t>ტ</w:t>
            </w:r>
            <w:r w:rsidRPr="003C234B">
              <w:rPr>
                <w:rFonts w:ascii="Sylfaen" w:eastAsia="Sylfaen" w:hAnsi="Sylfaen" w:cs="Sylfaen"/>
                <w:spacing w:val="-1"/>
                <w:position w:val="1"/>
                <w:sz w:val="24"/>
                <w:szCs w:val="24"/>
                <w:lang w:val="ka-GE"/>
              </w:rPr>
              <w:t>რ</w:t>
            </w:r>
            <w:r w:rsidRPr="003C234B">
              <w:rPr>
                <w:rFonts w:ascii="Sylfaen" w:eastAsia="Sylfaen" w:hAnsi="Sylfaen" w:cs="Sylfaen"/>
                <w:position w:val="1"/>
                <w:sz w:val="24"/>
                <w:szCs w:val="24"/>
                <w:lang w:val="ka-GE"/>
              </w:rPr>
              <w:t>ი</w:t>
            </w:r>
          </w:p>
        </w:tc>
        <w:tc>
          <w:tcPr>
            <w:tcW w:w="4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73F9" w:rsidRPr="003C234B" w:rsidRDefault="0055274D">
            <w:pPr>
              <w:spacing w:line="300" w:lineRule="exact"/>
              <w:ind w:left="102"/>
              <w:rPr>
                <w:rFonts w:ascii="Sylfaen" w:eastAsia="Sylfaen" w:hAnsi="Sylfaen" w:cs="Sylfaen"/>
                <w:sz w:val="24"/>
                <w:szCs w:val="24"/>
                <w:lang w:val="ka-GE"/>
              </w:rPr>
            </w:pPr>
            <w:r w:rsidRPr="003C234B">
              <w:rPr>
                <w:rFonts w:ascii="Sylfaen" w:eastAsia="Sylfaen" w:hAnsi="Sylfaen" w:cs="Sylfaen"/>
                <w:position w:val="1"/>
                <w:sz w:val="24"/>
                <w:szCs w:val="24"/>
                <w:lang w:val="ka-GE"/>
              </w:rPr>
              <w:t xml:space="preserve">660 </w:t>
            </w:r>
            <w:r w:rsidRPr="003C234B">
              <w:rPr>
                <w:rFonts w:ascii="Sylfaen" w:eastAsia="Sylfaen" w:hAnsi="Sylfaen" w:cs="Sylfaen"/>
                <w:spacing w:val="-1"/>
                <w:position w:val="1"/>
                <w:sz w:val="24"/>
                <w:szCs w:val="24"/>
                <w:lang w:val="ka-GE"/>
              </w:rPr>
              <w:t>მმ</w:t>
            </w:r>
          </w:p>
        </w:tc>
      </w:tr>
      <w:tr w:rsidR="001F73F9" w:rsidRPr="003C234B">
        <w:trPr>
          <w:trHeight w:hRule="exact" w:val="326"/>
        </w:trPr>
        <w:tc>
          <w:tcPr>
            <w:tcW w:w="59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73F9" w:rsidRPr="003C234B" w:rsidRDefault="0055274D">
            <w:pPr>
              <w:spacing w:line="300" w:lineRule="exact"/>
              <w:ind w:left="102"/>
              <w:rPr>
                <w:rFonts w:ascii="Sylfaen" w:eastAsia="Sylfaen" w:hAnsi="Sylfaen" w:cs="Sylfaen"/>
                <w:sz w:val="24"/>
                <w:szCs w:val="24"/>
                <w:lang w:val="ka-GE"/>
              </w:rPr>
            </w:pPr>
            <w:r w:rsidRPr="003C234B">
              <w:rPr>
                <w:rFonts w:ascii="Sylfaen" w:eastAsia="Sylfaen" w:hAnsi="Sylfaen" w:cs="Sylfaen"/>
                <w:spacing w:val="-1"/>
                <w:position w:val="1"/>
                <w:sz w:val="24"/>
                <w:szCs w:val="24"/>
                <w:lang w:val="ka-GE"/>
              </w:rPr>
              <w:t>ს</w:t>
            </w:r>
            <w:r w:rsidRPr="003C234B">
              <w:rPr>
                <w:rFonts w:ascii="Sylfaen" w:eastAsia="Sylfaen" w:hAnsi="Sylfaen" w:cs="Sylfaen"/>
                <w:spacing w:val="1"/>
                <w:position w:val="1"/>
                <w:sz w:val="24"/>
                <w:szCs w:val="24"/>
                <w:lang w:val="ka-GE"/>
              </w:rPr>
              <w:t>აქ</w:t>
            </w:r>
            <w:r w:rsidRPr="003C234B">
              <w:rPr>
                <w:rFonts w:ascii="Sylfaen" w:eastAsia="Sylfaen" w:hAnsi="Sylfaen" w:cs="Sylfaen"/>
                <w:position w:val="1"/>
                <w:sz w:val="24"/>
                <w:szCs w:val="24"/>
                <w:lang w:val="ka-GE"/>
              </w:rPr>
              <w:t>შენე</w:t>
            </w:r>
            <w:r w:rsidRPr="003C234B">
              <w:rPr>
                <w:rFonts w:ascii="Sylfaen" w:eastAsia="Sylfaen" w:hAnsi="Sylfaen" w:cs="Sylfaen"/>
                <w:spacing w:val="-1"/>
                <w:position w:val="1"/>
                <w:sz w:val="24"/>
                <w:szCs w:val="24"/>
                <w:lang w:val="ka-GE"/>
              </w:rPr>
              <w:t>ბ</w:t>
            </w:r>
            <w:r w:rsidRPr="003C234B">
              <w:rPr>
                <w:rFonts w:ascii="Sylfaen" w:eastAsia="Sylfaen" w:hAnsi="Sylfaen" w:cs="Sylfaen"/>
                <w:position w:val="1"/>
                <w:sz w:val="24"/>
                <w:szCs w:val="24"/>
                <w:lang w:val="ka-GE"/>
              </w:rPr>
              <w:t>ი</w:t>
            </w:r>
          </w:p>
        </w:tc>
        <w:tc>
          <w:tcPr>
            <w:tcW w:w="4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73F9" w:rsidRPr="003C234B" w:rsidRDefault="0055274D">
            <w:pPr>
              <w:spacing w:line="300" w:lineRule="exact"/>
              <w:ind w:left="102"/>
              <w:rPr>
                <w:rFonts w:ascii="Sylfaen" w:eastAsia="Sylfaen" w:hAnsi="Sylfaen" w:cs="Sylfaen"/>
                <w:sz w:val="24"/>
                <w:szCs w:val="24"/>
                <w:lang w:val="ka-GE"/>
              </w:rPr>
            </w:pPr>
            <w:r w:rsidRPr="003C234B">
              <w:rPr>
                <w:rFonts w:ascii="Sylfaen" w:eastAsia="Sylfaen" w:hAnsi="Sylfaen" w:cs="Sylfaen"/>
                <w:spacing w:val="-1"/>
                <w:position w:val="1"/>
                <w:sz w:val="24"/>
                <w:szCs w:val="24"/>
                <w:lang w:val="ka-GE"/>
              </w:rPr>
              <w:t>ს</w:t>
            </w:r>
            <w:r w:rsidRPr="003C234B">
              <w:rPr>
                <w:rFonts w:ascii="Sylfaen" w:eastAsia="Sylfaen" w:hAnsi="Sylfaen" w:cs="Sylfaen"/>
                <w:spacing w:val="1"/>
                <w:position w:val="1"/>
                <w:sz w:val="24"/>
                <w:szCs w:val="24"/>
                <w:lang w:val="ka-GE"/>
              </w:rPr>
              <w:t>ა</w:t>
            </w:r>
            <w:r w:rsidRPr="003C234B">
              <w:rPr>
                <w:rFonts w:ascii="Sylfaen" w:eastAsia="Sylfaen" w:hAnsi="Sylfaen" w:cs="Sylfaen"/>
                <w:position w:val="1"/>
                <w:sz w:val="24"/>
                <w:szCs w:val="24"/>
                <w:lang w:val="ka-GE"/>
              </w:rPr>
              <w:t>მ</w:t>
            </w:r>
            <w:r w:rsidRPr="003C234B">
              <w:rPr>
                <w:rFonts w:ascii="Sylfaen" w:eastAsia="Sylfaen" w:hAnsi="Sylfaen" w:cs="Sylfaen"/>
                <w:spacing w:val="-1"/>
                <w:position w:val="1"/>
                <w:sz w:val="24"/>
                <w:szCs w:val="24"/>
                <w:lang w:val="ka-GE"/>
              </w:rPr>
              <w:t xml:space="preserve"> </w:t>
            </w:r>
            <w:r w:rsidRPr="003C234B">
              <w:rPr>
                <w:rFonts w:ascii="Sylfaen" w:eastAsia="Sylfaen" w:hAnsi="Sylfaen" w:cs="Sylfaen"/>
                <w:spacing w:val="-1"/>
                <w:position w:val="1"/>
                <w:sz w:val="24"/>
                <w:szCs w:val="24"/>
                <w:lang w:val="ka-GE"/>
              </w:rPr>
              <w:t>ფ</w:t>
            </w:r>
            <w:r w:rsidRPr="003C234B">
              <w:rPr>
                <w:rFonts w:ascii="Sylfaen" w:eastAsia="Sylfaen" w:hAnsi="Sylfaen" w:cs="Sylfaen"/>
                <w:position w:val="1"/>
                <w:sz w:val="24"/>
                <w:szCs w:val="24"/>
                <w:lang w:val="ka-GE"/>
              </w:rPr>
              <w:t>ენ</w:t>
            </w:r>
            <w:r w:rsidRPr="003C234B">
              <w:rPr>
                <w:rFonts w:ascii="Sylfaen" w:eastAsia="Sylfaen" w:hAnsi="Sylfaen" w:cs="Sylfaen"/>
                <w:spacing w:val="1"/>
                <w:position w:val="1"/>
                <w:sz w:val="24"/>
                <w:szCs w:val="24"/>
                <w:lang w:val="ka-GE"/>
              </w:rPr>
              <w:t>ა</w:t>
            </w:r>
            <w:r w:rsidRPr="003C234B">
              <w:rPr>
                <w:rFonts w:ascii="Sylfaen" w:eastAsia="Sylfaen" w:hAnsi="Sylfaen" w:cs="Sylfaen"/>
                <w:position w:val="1"/>
                <w:sz w:val="24"/>
                <w:szCs w:val="24"/>
                <w:lang w:val="ka-GE"/>
              </w:rPr>
              <w:t>დ</w:t>
            </w:r>
            <w:r w:rsidRPr="003C234B">
              <w:rPr>
                <w:rFonts w:ascii="Sylfaen" w:eastAsia="Sylfaen" w:hAnsi="Sylfaen" w:cs="Sylfaen"/>
                <w:spacing w:val="-1"/>
                <w:position w:val="1"/>
                <w:sz w:val="24"/>
                <w:szCs w:val="24"/>
                <w:lang w:val="ka-GE"/>
              </w:rPr>
              <w:t xml:space="preserve"> </w:t>
            </w:r>
            <w:r w:rsidRPr="003C234B">
              <w:rPr>
                <w:rFonts w:ascii="Sylfaen" w:eastAsia="Sylfaen" w:hAnsi="Sylfaen" w:cs="Sylfaen"/>
                <w:position w:val="1"/>
                <w:sz w:val="24"/>
                <w:szCs w:val="24"/>
                <w:lang w:val="ka-GE"/>
              </w:rPr>
              <w:t>52 (156)</w:t>
            </w:r>
          </w:p>
        </w:tc>
      </w:tr>
      <w:tr w:rsidR="001F73F9" w:rsidRPr="003C234B">
        <w:trPr>
          <w:trHeight w:hRule="exact" w:val="327"/>
        </w:trPr>
        <w:tc>
          <w:tcPr>
            <w:tcW w:w="59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73F9" w:rsidRPr="003C234B" w:rsidRDefault="0055274D">
            <w:pPr>
              <w:spacing w:line="300" w:lineRule="exact"/>
              <w:ind w:left="102"/>
              <w:rPr>
                <w:rFonts w:ascii="Sylfaen" w:eastAsia="Sylfaen" w:hAnsi="Sylfaen" w:cs="Sylfaen"/>
                <w:sz w:val="24"/>
                <w:szCs w:val="24"/>
                <w:lang w:val="ka-GE"/>
              </w:rPr>
            </w:pPr>
            <w:r w:rsidRPr="003C234B">
              <w:rPr>
                <w:rFonts w:ascii="Sylfaen" w:eastAsia="Sylfaen" w:hAnsi="Sylfaen" w:cs="Sylfaen"/>
                <w:spacing w:val="-1"/>
                <w:position w:val="1"/>
                <w:sz w:val="24"/>
                <w:szCs w:val="24"/>
                <w:lang w:val="ka-GE"/>
              </w:rPr>
              <w:t>ს</w:t>
            </w:r>
            <w:r w:rsidRPr="003C234B">
              <w:rPr>
                <w:rFonts w:ascii="Sylfaen" w:eastAsia="Sylfaen" w:hAnsi="Sylfaen" w:cs="Sylfaen"/>
                <w:spacing w:val="1"/>
                <w:position w:val="1"/>
                <w:sz w:val="24"/>
                <w:szCs w:val="24"/>
                <w:lang w:val="ka-GE"/>
              </w:rPr>
              <w:t>ა</w:t>
            </w:r>
            <w:r w:rsidRPr="003C234B">
              <w:rPr>
                <w:rFonts w:ascii="Sylfaen" w:eastAsia="Sylfaen" w:hAnsi="Sylfaen" w:cs="Sylfaen"/>
                <w:position w:val="1"/>
                <w:sz w:val="24"/>
                <w:szCs w:val="24"/>
                <w:lang w:val="ka-GE"/>
              </w:rPr>
              <w:t>ყ</w:t>
            </w:r>
            <w:r w:rsidRPr="003C234B">
              <w:rPr>
                <w:rFonts w:ascii="Sylfaen" w:eastAsia="Sylfaen" w:hAnsi="Sylfaen" w:cs="Sylfaen"/>
                <w:spacing w:val="-1"/>
                <w:position w:val="1"/>
                <w:sz w:val="24"/>
                <w:szCs w:val="24"/>
                <w:lang w:val="ka-GE"/>
              </w:rPr>
              <w:t>რდ</w:t>
            </w:r>
            <w:r w:rsidRPr="003C234B">
              <w:rPr>
                <w:rFonts w:ascii="Sylfaen" w:eastAsia="Sylfaen" w:hAnsi="Sylfaen" w:cs="Sylfaen"/>
                <w:position w:val="1"/>
                <w:sz w:val="24"/>
                <w:szCs w:val="24"/>
                <w:lang w:val="ka-GE"/>
              </w:rPr>
              <w:t>ენი</w:t>
            </w:r>
          </w:p>
        </w:tc>
        <w:tc>
          <w:tcPr>
            <w:tcW w:w="4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73F9" w:rsidRPr="003C234B" w:rsidRDefault="0055274D">
            <w:pPr>
              <w:spacing w:line="300" w:lineRule="exact"/>
              <w:ind w:left="102"/>
              <w:rPr>
                <w:rFonts w:ascii="Sylfaen" w:eastAsia="Sylfaen" w:hAnsi="Sylfaen" w:cs="Sylfaen"/>
                <w:sz w:val="24"/>
                <w:szCs w:val="24"/>
                <w:lang w:val="ka-GE"/>
              </w:rPr>
            </w:pPr>
            <w:r w:rsidRPr="003C234B">
              <w:rPr>
                <w:rFonts w:ascii="Sylfaen" w:eastAsia="Sylfaen" w:hAnsi="Sylfaen" w:cs="Sylfaen"/>
                <w:position w:val="1"/>
                <w:sz w:val="24"/>
                <w:szCs w:val="24"/>
                <w:lang w:val="ka-GE"/>
              </w:rPr>
              <w:t xml:space="preserve">3 </w:t>
            </w:r>
            <w:r w:rsidRPr="003C234B">
              <w:rPr>
                <w:rFonts w:ascii="Sylfaen" w:eastAsia="Sylfaen" w:hAnsi="Sylfaen" w:cs="Sylfaen"/>
                <w:spacing w:val="-1"/>
                <w:position w:val="1"/>
                <w:sz w:val="24"/>
                <w:szCs w:val="24"/>
                <w:lang w:val="ka-GE"/>
              </w:rPr>
              <w:t>ბ</w:t>
            </w:r>
            <w:r w:rsidRPr="003C234B">
              <w:rPr>
                <w:rFonts w:ascii="Sylfaen" w:eastAsia="Sylfaen" w:hAnsi="Sylfaen" w:cs="Sylfaen"/>
                <w:spacing w:val="1"/>
                <w:position w:val="1"/>
                <w:sz w:val="24"/>
                <w:szCs w:val="24"/>
                <w:lang w:val="ka-GE"/>
              </w:rPr>
              <w:t>ო</w:t>
            </w:r>
            <w:r w:rsidRPr="003C234B">
              <w:rPr>
                <w:rFonts w:ascii="Sylfaen" w:eastAsia="Sylfaen" w:hAnsi="Sylfaen" w:cs="Sylfaen"/>
                <w:spacing w:val="-1"/>
                <w:position w:val="1"/>
                <w:sz w:val="24"/>
                <w:szCs w:val="24"/>
                <w:lang w:val="ka-GE"/>
              </w:rPr>
              <w:t>რბ</w:t>
            </w:r>
            <w:r w:rsidRPr="003C234B">
              <w:rPr>
                <w:rFonts w:ascii="Sylfaen" w:eastAsia="Sylfaen" w:hAnsi="Sylfaen" w:cs="Sylfaen"/>
                <w:spacing w:val="1"/>
                <w:position w:val="1"/>
                <w:sz w:val="24"/>
                <w:szCs w:val="24"/>
                <w:lang w:val="ka-GE"/>
              </w:rPr>
              <w:t>ალ</w:t>
            </w:r>
            <w:r w:rsidRPr="003C234B">
              <w:rPr>
                <w:rFonts w:ascii="Sylfaen" w:eastAsia="Sylfaen" w:hAnsi="Sylfaen" w:cs="Sylfaen"/>
                <w:position w:val="1"/>
                <w:sz w:val="24"/>
                <w:szCs w:val="24"/>
                <w:lang w:val="ka-GE"/>
              </w:rPr>
              <w:t>ი</w:t>
            </w:r>
          </w:p>
        </w:tc>
      </w:tr>
      <w:tr w:rsidR="001F73F9" w:rsidRPr="003C234B">
        <w:trPr>
          <w:trHeight w:hRule="exact" w:val="326"/>
        </w:trPr>
        <w:tc>
          <w:tcPr>
            <w:tcW w:w="10176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1F73F9" w:rsidRPr="003C234B" w:rsidRDefault="0055274D">
            <w:pPr>
              <w:spacing w:before="5"/>
              <w:ind w:left="3536" w:right="3534"/>
              <w:jc w:val="center"/>
              <w:rPr>
                <w:rFonts w:ascii="Sylfaen" w:eastAsia="Sylfaen" w:hAnsi="Sylfaen" w:cs="Sylfaen"/>
                <w:sz w:val="24"/>
                <w:szCs w:val="24"/>
                <w:lang w:val="ka-GE"/>
              </w:rPr>
            </w:pPr>
            <w:r w:rsidRPr="003C234B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დ</w:t>
            </w:r>
            <w:r w:rsidRPr="003C234B">
              <w:rPr>
                <w:rFonts w:ascii="Sylfaen" w:eastAsia="Sylfaen" w:hAnsi="Sylfaen" w:cs="Sylfaen"/>
                <w:spacing w:val="-4"/>
                <w:sz w:val="24"/>
                <w:szCs w:val="24"/>
                <w:lang w:val="ka-GE"/>
              </w:rPr>
              <w:t>ი</w:t>
            </w:r>
            <w:r w:rsidRPr="003C234B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ნ</w:t>
            </w:r>
            <w:r w:rsidRPr="003C234B">
              <w:rPr>
                <w:rFonts w:ascii="Sylfaen" w:eastAsia="Sylfaen" w:hAnsi="Sylfaen" w:cs="Sylfaen"/>
                <w:spacing w:val="-4"/>
                <w:sz w:val="24"/>
                <w:szCs w:val="24"/>
                <w:lang w:val="ka-GE"/>
              </w:rPr>
              <w:t>ა</w:t>
            </w:r>
            <w:r w:rsidRPr="003C234B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მ</w:t>
            </w:r>
            <w:r w:rsidRPr="003C234B">
              <w:rPr>
                <w:rFonts w:ascii="Sylfaen" w:eastAsia="Sylfaen" w:hAnsi="Sylfaen" w:cs="Sylfaen"/>
                <w:spacing w:val="-2"/>
                <w:sz w:val="24"/>
                <w:szCs w:val="24"/>
                <w:lang w:val="ka-GE"/>
              </w:rPr>
              <w:t>ი</w:t>
            </w:r>
            <w:r w:rsidRPr="003C234B">
              <w:rPr>
                <w:rFonts w:ascii="Sylfaen" w:eastAsia="Sylfaen" w:hAnsi="Sylfaen" w:cs="Sylfaen"/>
                <w:spacing w:val="-3"/>
                <w:sz w:val="24"/>
                <w:szCs w:val="24"/>
                <w:lang w:val="ka-GE"/>
              </w:rPr>
              <w:t>კ</w:t>
            </w:r>
            <w:r w:rsidRPr="003C234B">
              <w:rPr>
                <w:rFonts w:ascii="Sylfaen" w:eastAsia="Sylfaen" w:hAnsi="Sylfaen" w:cs="Sylfaen"/>
                <w:spacing w:val="-2"/>
                <w:sz w:val="24"/>
                <w:szCs w:val="24"/>
                <w:lang w:val="ka-GE"/>
              </w:rPr>
              <w:t>ი</w:t>
            </w:r>
            <w:r w:rsidRPr="003C234B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ს</w:t>
            </w:r>
            <w:r w:rsidRPr="003C234B">
              <w:rPr>
                <w:rFonts w:ascii="Sylfaen" w:eastAsia="Sylfaen" w:hAnsi="Sylfaen" w:cs="Sylfaen"/>
                <w:spacing w:val="-3"/>
                <w:sz w:val="24"/>
                <w:szCs w:val="24"/>
                <w:lang w:val="ka-GE"/>
              </w:rPr>
              <w:t xml:space="preserve"> </w:t>
            </w:r>
            <w:r w:rsidRPr="003C234B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მ</w:t>
            </w:r>
            <w:r w:rsidRPr="003C234B">
              <w:rPr>
                <w:rFonts w:ascii="Sylfaen" w:eastAsia="Sylfaen" w:hAnsi="Sylfaen" w:cs="Sylfaen"/>
                <w:spacing w:val="-4"/>
                <w:sz w:val="24"/>
                <w:szCs w:val="24"/>
                <w:lang w:val="ka-GE"/>
              </w:rPr>
              <w:t>ა</w:t>
            </w:r>
            <w:r w:rsidRPr="003C234B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ხა</w:t>
            </w:r>
            <w:r w:rsidRPr="003C234B">
              <w:rPr>
                <w:rFonts w:ascii="Sylfaen" w:eastAsia="Sylfaen" w:hAnsi="Sylfaen" w:cs="Sylfaen"/>
                <w:spacing w:val="-4"/>
                <w:sz w:val="24"/>
                <w:szCs w:val="24"/>
                <w:lang w:val="ka-GE"/>
              </w:rPr>
              <w:t>ი</w:t>
            </w:r>
            <w:r w:rsidRPr="003C234B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ს</w:t>
            </w:r>
            <w:r w:rsidRPr="003C234B">
              <w:rPr>
                <w:rFonts w:ascii="Sylfaen" w:eastAsia="Sylfaen" w:hAnsi="Sylfaen" w:cs="Sylfaen"/>
                <w:spacing w:val="-4"/>
                <w:sz w:val="24"/>
                <w:szCs w:val="24"/>
                <w:lang w:val="ka-GE"/>
              </w:rPr>
              <w:t>ა</w:t>
            </w:r>
            <w:r w:rsidRPr="003C234B">
              <w:rPr>
                <w:rFonts w:ascii="Sylfaen" w:eastAsia="Sylfaen" w:hAnsi="Sylfaen" w:cs="Sylfaen"/>
                <w:spacing w:val="-3"/>
                <w:sz w:val="24"/>
                <w:szCs w:val="24"/>
                <w:lang w:val="ka-GE"/>
              </w:rPr>
              <w:t>თებ</w:t>
            </w:r>
            <w:r w:rsidRPr="003C234B">
              <w:rPr>
                <w:rFonts w:ascii="Sylfaen" w:eastAsia="Sylfaen" w:hAnsi="Sylfaen" w:cs="Sylfaen"/>
                <w:spacing w:val="-4"/>
                <w:sz w:val="24"/>
                <w:szCs w:val="24"/>
                <w:lang w:val="ka-GE"/>
              </w:rPr>
              <w:t>ლ</w:t>
            </w:r>
            <w:r w:rsidRPr="003C234B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ე</w:t>
            </w:r>
            <w:r w:rsidRPr="003C234B">
              <w:rPr>
                <w:rFonts w:ascii="Sylfaen" w:eastAsia="Sylfaen" w:hAnsi="Sylfaen" w:cs="Sylfaen"/>
                <w:spacing w:val="-4"/>
                <w:sz w:val="24"/>
                <w:szCs w:val="24"/>
                <w:lang w:val="ka-GE"/>
              </w:rPr>
              <w:t>ბ</w:t>
            </w:r>
            <w:r w:rsidRPr="003C234B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ი</w:t>
            </w:r>
          </w:p>
        </w:tc>
      </w:tr>
      <w:tr w:rsidR="001F73F9" w:rsidRPr="003C234B">
        <w:trPr>
          <w:trHeight w:hRule="exact" w:val="326"/>
        </w:trPr>
        <w:tc>
          <w:tcPr>
            <w:tcW w:w="59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73F9" w:rsidRPr="003C234B" w:rsidRDefault="0055274D">
            <w:pPr>
              <w:spacing w:line="300" w:lineRule="exact"/>
              <w:ind w:left="102"/>
              <w:rPr>
                <w:rFonts w:ascii="Sylfaen" w:eastAsia="Sylfaen" w:hAnsi="Sylfaen" w:cs="Sylfaen"/>
                <w:sz w:val="24"/>
                <w:szCs w:val="24"/>
                <w:lang w:val="ka-GE"/>
              </w:rPr>
            </w:pPr>
            <w:r w:rsidRPr="003C234B">
              <w:rPr>
                <w:rFonts w:ascii="Sylfaen" w:eastAsia="Sylfaen" w:hAnsi="Sylfaen" w:cs="Sylfaen"/>
                <w:spacing w:val="-1"/>
                <w:position w:val="1"/>
                <w:sz w:val="24"/>
                <w:szCs w:val="24"/>
                <w:lang w:val="ka-GE"/>
              </w:rPr>
              <w:t>მ</w:t>
            </w:r>
            <w:r w:rsidRPr="003C234B">
              <w:rPr>
                <w:rFonts w:ascii="Sylfaen" w:eastAsia="Sylfaen" w:hAnsi="Sylfaen" w:cs="Sylfaen"/>
                <w:spacing w:val="1"/>
                <w:position w:val="1"/>
                <w:sz w:val="24"/>
                <w:szCs w:val="24"/>
                <w:lang w:val="ka-GE"/>
              </w:rPr>
              <w:t>აქ</w:t>
            </w:r>
            <w:r w:rsidRPr="003C234B">
              <w:rPr>
                <w:rFonts w:ascii="Sylfaen" w:eastAsia="Sylfaen" w:hAnsi="Sylfaen" w:cs="Sylfaen"/>
                <w:spacing w:val="-1"/>
                <w:position w:val="1"/>
                <w:sz w:val="24"/>
                <w:szCs w:val="24"/>
                <w:lang w:val="ka-GE"/>
              </w:rPr>
              <w:t>ს</w:t>
            </w:r>
            <w:r w:rsidRPr="003C234B">
              <w:rPr>
                <w:rFonts w:ascii="Sylfaen" w:eastAsia="Sylfaen" w:hAnsi="Sylfaen" w:cs="Sylfaen"/>
                <w:position w:val="1"/>
                <w:sz w:val="24"/>
                <w:szCs w:val="24"/>
                <w:lang w:val="ka-GE"/>
              </w:rPr>
              <w:t>იმა</w:t>
            </w:r>
            <w:r w:rsidRPr="003C234B">
              <w:rPr>
                <w:rFonts w:ascii="Sylfaen" w:eastAsia="Sylfaen" w:hAnsi="Sylfaen" w:cs="Sylfaen"/>
                <w:spacing w:val="1"/>
                <w:position w:val="1"/>
                <w:sz w:val="24"/>
                <w:szCs w:val="24"/>
                <w:lang w:val="ka-GE"/>
              </w:rPr>
              <w:t>ლ</w:t>
            </w:r>
            <w:r w:rsidRPr="003C234B">
              <w:rPr>
                <w:rFonts w:ascii="Sylfaen" w:eastAsia="Sylfaen" w:hAnsi="Sylfaen" w:cs="Sylfaen"/>
                <w:position w:val="1"/>
                <w:sz w:val="24"/>
                <w:szCs w:val="24"/>
                <w:lang w:val="ka-GE"/>
              </w:rPr>
              <w:t>ური</w:t>
            </w:r>
            <w:r w:rsidRPr="003C234B">
              <w:rPr>
                <w:rFonts w:ascii="Sylfaen" w:eastAsia="Sylfaen" w:hAnsi="Sylfaen" w:cs="Sylfaen"/>
                <w:position w:val="1"/>
                <w:sz w:val="24"/>
                <w:szCs w:val="24"/>
                <w:lang w:val="ka-GE"/>
              </w:rPr>
              <w:t xml:space="preserve"> </w:t>
            </w:r>
            <w:r w:rsidRPr="003C234B">
              <w:rPr>
                <w:rFonts w:ascii="Sylfaen" w:eastAsia="Sylfaen" w:hAnsi="Sylfaen" w:cs="Sylfaen"/>
                <w:position w:val="1"/>
                <w:sz w:val="24"/>
                <w:szCs w:val="24"/>
                <w:lang w:val="ka-GE"/>
              </w:rPr>
              <w:t>გა</w:t>
            </w:r>
            <w:r w:rsidRPr="003C234B">
              <w:rPr>
                <w:rFonts w:ascii="Sylfaen" w:eastAsia="Sylfaen" w:hAnsi="Sylfaen" w:cs="Sylfaen"/>
                <w:spacing w:val="-1"/>
                <w:position w:val="1"/>
                <w:sz w:val="24"/>
                <w:szCs w:val="24"/>
                <w:lang w:val="ka-GE"/>
              </w:rPr>
              <w:t>ტ</w:t>
            </w:r>
            <w:r w:rsidRPr="003C234B">
              <w:rPr>
                <w:rFonts w:ascii="Sylfaen" w:eastAsia="Sylfaen" w:hAnsi="Sylfaen" w:cs="Sylfaen"/>
                <w:position w:val="1"/>
                <w:sz w:val="24"/>
                <w:szCs w:val="24"/>
                <w:lang w:val="ka-GE"/>
              </w:rPr>
              <w:t>ყ</w:t>
            </w:r>
            <w:r w:rsidRPr="003C234B">
              <w:rPr>
                <w:rFonts w:ascii="Sylfaen" w:eastAsia="Sylfaen" w:hAnsi="Sylfaen" w:cs="Sylfaen"/>
                <w:spacing w:val="1"/>
                <w:position w:val="1"/>
                <w:sz w:val="24"/>
                <w:szCs w:val="24"/>
                <w:lang w:val="ka-GE"/>
              </w:rPr>
              <w:t>ო</w:t>
            </w:r>
            <w:r w:rsidRPr="003C234B">
              <w:rPr>
                <w:rFonts w:ascii="Sylfaen" w:eastAsia="Sylfaen" w:hAnsi="Sylfaen" w:cs="Sylfaen"/>
                <w:spacing w:val="-3"/>
                <w:position w:val="1"/>
                <w:sz w:val="24"/>
                <w:szCs w:val="24"/>
                <w:lang w:val="ka-GE"/>
              </w:rPr>
              <w:t>რ</w:t>
            </w:r>
            <w:r w:rsidRPr="003C234B">
              <w:rPr>
                <w:rFonts w:ascii="Sylfaen" w:eastAsia="Sylfaen" w:hAnsi="Sylfaen" w:cs="Sylfaen"/>
                <w:spacing w:val="-1"/>
                <w:position w:val="1"/>
                <w:sz w:val="24"/>
                <w:szCs w:val="24"/>
                <w:lang w:val="ka-GE"/>
              </w:rPr>
              <w:t>ც</w:t>
            </w:r>
            <w:r w:rsidRPr="003C234B">
              <w:rPr>
                <w:rFonts w:ascii="Sylfaen" w:eastAsia="Sylfaen" w:hAnsi="Sylfaen" w:cs="Sylfaen"/>
                <w:spacing w:val="1"/>
                <w:position w:val="1"/>
                <w:sz w:val="24"/>
                <w:szCs w:val="24"/>
                <w:lang w:val="ka-GE"/>
              </w:rPr>
              <w:t>ნ</w:t>
            </w:r>
            <w:r w:rsidRPr="003C234B">
              <w:rPr>
                <w:rFonts w:ascii="Sylfaen" w:eastAsia="Sylfaen" w:hAnsi="Sylfaen" w:cs="Sylfaen"/>
                <w:position w:val="1"/>
                <w:sz w:val="24"/>
                <w:szCs w:val="24"/>
                <w:lang w:val="ka-GE"/>
              </w:rPr>
              <w:t>ა</w:t>
            </w:r>
            <w:r w:rsidRPr="003C234B">
              <w:rPr>
                <w:rFonts w:ascii="Sylfaen" w:eastAsia="Sylfaen" w:hAnsi="Sylfaen" w:cs="Sylfaen"/>
                <w:spacing w:val="4"/>
                <w:position w:val="1"/>
                <w:sz w:val="24"/>
                <w:szCs w:val="24"/>
                <w:lang w:val="ka-GE"/>
              </w:rPr>
              <w:t xml:space="preserve"> </w:t>
            </w:r>
            <w:r w:rsidRPr="003C234B">
              <w:rPr>
                <w:rFonts w:ascii="Sylfaen" w:eastAsia="Sylfaen" w:hAnsi="Sylfaen" w:cs="Sylfaen"/>
                <w:spacing w:val="-1"/>
                <w:position w:val="1"/>
                <w:sz w:val="24"/>
                <w:szCs w:val="24"/>
                <w:lang w:val="ka-GE"/>
              </w:rPr>
              <w:t>ს</w:t>
            </w:r>
            <w:r w:rsidRPr="003C234B">
              <w:rPr>
                <w:rFonts w:ascii="Sylfaen" w:eastAsia="Sylfaen" w:hAnsi="Sylfaen" w:cs="Sylfaen"/>
                <w:position w:val="1"/>
                <w:sz w:val="24"/>
                <w:szCs w:val="24"/>
                <w:lang w:val="ka-GE"/>
              </w:rPr>
              <w:t>იგ</w:t>
            </w:r>
            <w:r w:rsidRPr="003C234B">
              <w:rPr>
                <w:rFonts w:ascii="Sylfaen" w:eastAsia="Sylfaen" w:hAnsi="Sylfaen" w:cs="Sylfaen"/>
                <w:spacing w:val="-1"/>
                <w:position w:val="1"/>
                <w:sz w:val="24"/>
                <w:szCs w:val="24"/>
                <w:lang w:val="ka-GE"/>
              </w:rPr>
              <w:t>რ</w:t>
            </w:r>
            <w:r w:rsidRPr="003C234B">
              <w:rPr>
                <w:rFonts w:ascii="Sylfaen" w:eastAsia="Sylfaen" w:hAnsi="Sylfaen" w:cs="Sylfaen"/>
                <w:spacing w:val="1"/>
                <w:position w:val="1"/>
                <w:sz w:val="24"/>
                <w:szCs w:val="24"/>
                <w:lang w:val="ka-GE"/>
              </w:rPr>
              <w:t>ძ</w:t>
            </w:r>
            <w:r w:rsidRPr="003C234B">
              <w:rPr>
                <w:rFonts w:ascii="Sylfaen" w:eastAsia="Sylfaen" w:hAnsi="Sylfaen" w:cs="Sylfaen"/>
                <w:position w:val="1"/>
                <w:sz w:val="24"/>
                <w:szCs w:val="24"/>
                <w:lang w:val="ka-GE"/>
              </w:rPr>
              <w:t>ეში</w:t>
            </w:r>
          </w:p>
        </w:tc>
        <w:tc>
          <w:tcPr>
            <w:tcW w:w="4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73F9" w:rsidRPr="003C234B" w:rsidRDefault="0055274D">
            <w:pPr>
              <w:spacing w:line="300" w:lineRule="exact"/>
              <w:ind w:left="102"/>
              <w:rPr>
                <w:rFonts w:ascii="Sylfaen" w:eastAsia="Sylfaen" w:hAnsi="Sylfaen" w:cs="Sylfaen"/>
                <w:sz w:val="24"/>
                <w:szCs w:val="24"/>
                <w:lang w:val="ka-GE"/>
              </w:rPr>
            </w:pPr>
            <w:r w:rsidRPr="003C234B">
              <w:rPr>
                <w:rFonts w:ascii="Sylfaen" w:eastAsia="Sylfaen" w:hAnsi="Sylfaen" w:cs="Sylfaen"/>
                <w:position w:val="1"/>
                <w:sz w:val="24"/>
                <w:szCs w:val="24"/>
                <w:lang w:val="ka-GE"/>
              </w:rPr>
              <w:t xml:space="preserve">60 </w:t>
            </w:r>
            <w:r w:rsidRPr="003C234B">
              <w:rPr>
                <w:rFonts w:ascii="Sylfaen" w:eastAsia="Sylfaen" w:hAnsi="Sylfaen" w:cs="Sylfaen"/>
                <w:spacing w:val="-1"/>
                <w:position w:val="1"/>
                <w:sz w:val="24"/>
                <w:szCs w:val="24"/>
                <w:lang w:val="ka-GE"/>
              </w:rPr>
              <w:t>მ</w:t>
            </w:r>
            <w:r w:rsidRPr="003C234B">
              <w:rPr>
                <w:rFonts w:ascii="Sylfaen" w:eastAsia="Sylfaen" w:hAnsi="Sylfaen" w:cs="Sylfaen"/>
                <w:position w:val="1"/>
                <w:sz w:val="24"/>
                <w:szCs w:val="24"/>
                <w:lang w:val="ka-GE"/>
              </w:rPr>
              <w:t>ე</w:t>
            </w:r>
            <w:r w:rsidRPr="003C234B">
              <w:rPr>
                <w:rFonts w:ascii="Sylfaen" w:eastAsia="Sylfaen" w:hAnsi="Sylfaen" w:cs="Sylfaen"/>
                <w:spacing w:val="-2"/>
                <w:position w:val="1"/>
                <w:sz w:val="24"/>
                <w:szCs w:val="24"/>
                <w:lang w:val="ka-GE"/>
              </w:rPr>
              <w:t>ტ</w:t>
            </w:r>
            <w:r w:rsidRPr="003C234B">
              <w:rPr>
                <w:rFonts w:ascii="Sylfaen" w:eastAsia="Sylfaen" w:hAnsi="Sylfaen" w:cs="Sylfaen"/>
                <w:spacing w:val="-1"/>
                <w:position w:val="1"/>
                <w:sz w:val="24"/>
                <w:szCs w:val="24"/>
                <w:lang w:val="ka-GE"/>
              </w:rPr>
              <w:t>რ</w:t>
            </w:r>
            <w:r w:rsidRPr="003C234B">
              <w:rPr>
                <w:rFonts w:ascii="Sylfaen" w:eastAsia="Sylfaen" w:hAnsi="Sylfaen" w:cs="Sylfaen"/>
                <w:position w:val="1"/>
                <w:sz w:val="24"/>
                <w:szCs w:val="24"/>
                <w:lang w:val="ka-GE"/>
              </w:rPr>
              <w:t>ი</w:t>
            </w:r>
          </w:p>
        </w:tc>
      </w:tr>
      <w:tr w:rsidR="001F73F9" w:rsidRPr="003C234B">
        <w:trPr>
          <w:trHeight w:hRule="exact" w:val="326"/>
        </w:trPr>
        <w:tc>
          <w:tcPr>
            <w:tcW w:w="59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73F9" w:rsidRPr="003C234B" w:rsidRDefault="0055274D">
            <w:pPr>
              <w:spacing w:line="300" w:lineRule="exact"/>
              <w:ind w:left="102"/>
              <w:rPr>
                <w:rFonts w:ascii="Sylfaen" w:eastAsia="Sylfaen" w:hAnsi="Sylfaen" w:cs="Sylfaen"/>
                <w:sz w:val="24"/>
                <w:szCs w:val="24"/>
                <w:lang w:val="ka-GE"/>
              </w:rPr>
            </w:pPr>
            <w:r w:rsidRPr="003C234B">
              <w:rPr>
                <w:rFonts w:ascii="Sylfaen" w:eastAsia="Sylfaen" w:hAnsi="Sylfaen" w:cs="Sylfaen"/>
                <w:spacing w:val="-1"/>
                <w:position w:val="1"/>
                <w:sz w:val="24"/>
                <w:szCs w:val="24"/>
                <w:lang w:val="ka-GE"/>
              </w:rPr>
              <w:t>ხმ</w:t>
            </w:r>
            <w:r w:rsidRPr="003C234B">
              <w:rPr>
                <w:rFonts w:ascii="Sylfaen" w:eastAsia="Sylfaen" w:hAnsi="Sylfaen" w:cs="Sylfaen"/>
                <w:spacing w:val="1"/>
                <w:position w:val="1"/>
                <w:sz w:val="24"/>
                <w:szCs w:val="24"/>
                <w:lang w:val="ka-GE"/>
              </w:rPr>
              <w:t>ა</w:t>
            </w:r>
            <w:r w:rsidRPr="003C234B">
              <w:rPr>
                <w:rFonts w:ascii="Sylfaen" w:eastAsia="Sylfaen" w:hAnsi="Sylfaen" w:cs="Sylfaen"/>
                <w:position w:val="1"/>
                <w:sz w:val="24"/>
                <w:szCs w:val="24"/>
                <w:lang w:val="ka-GE"/>
              </w:rPr>
              <w:t>ური</w:t>
            </w:r>
          </w:p>
        </w:tc>
        <w:tc>
          <w:tcPr>
            <w:tcW w:w="4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73F9" w:rsidRPr="003C234B" w:rsidRDefault="0055274D">
            <w:pPr>
              <w:spacing w:line="300" w:lineRule="exact"/>
              <w:ind w:left="102"/>
              <w:rPr>
                <w:rFonts w:ascii="Sylfaen" w:eastAsia="Sylfaen" w:hAnsi="Sylfaen" w:cs="Sylfaen"/>
                <w:sz w:val="24"/>
                <w:szCs w:val="24"/>
                <w:lang w:val="ka-GE"/>
              </w:rPr>
            </w:pPr>
            <w:r w:rsidRPr="003C234B">
              <w:rPr>
                <w:rFonts w:ascii="Sylfaen" w:eastAsia="Sylfaen" w:hAnsi="Sylfaen" w:cs="Sylfaen"/>
                <w:position w:val="1"/>
                <w:sz w:val="24"/>
                <w:szCs w:val="24"/>
                <w:lang w:val="ka-GE"/>
              </w:rPr>
              <w:t>93  LWA</w:t>
            </w:r>
          </w:p>
        </w:tc>
      </w:tr>
      <w:tr w:rsidR="001F73F9" w:rsidRPr="003C234B">
        <w:trPr>
          <w:trHeight w:hRule="exact" w:val="326"/>
        </w:trPr>
        <w:tc>
          <w:tcPr>
            <w:tcW w:w="59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73F9" w:rsidRPr="003C234B" w:rsidRDefault="0055274D">
            <w:pPr>
              <w:spacing w:line="300" w:lineRule="exact"/>
              <w:ind w:left="102"/>
              <w:rPr>
                <w:rFonts w:ascii="Sylfaen" w:eastAsia="Sylfaen" w:hAnsi="Sylfaen" w:cs="Sylfaen"/>
                <w:sz w:val="24"/>
                <w:szCs w:val="24"/>
                <w:lang w:val="ka-GE"/>
              </w:rPr>
            </w:pPr>
            <w:r w:rsidRPr="003C234B">
              <w:rPr>
                <w:rFonts w:ascii="Sylfaen" w:eastAsia="Sylfaen" w:hAnsi="Sylfaen" w:cs="Sylfaen"/>
                <w:spacing w:val="-1"/>
                <w:position w:val="1"/>
                <w:sz w:val="24"/>
                <w:szCs w:val="24"/>
                <w:lang w:val="ka-GE"/>
              </w:rPr>
              <w:t>ჰ</w:t>
            </w:r>
            <w:r w:rsidRPr="003C234B">
              <w:rPr>
                <w:rFonts w:ascii="Sylfaen" w:eastAsia="Sylfaen" w:hAnsi="Sylfaen" w:cs="Sylfaen"/>
                <w:spacing w:val="1"/>
                <w:position w:val="1"/>
                <w:sz w:val="24"/>
                <w:szCs w:val="24"/>
                <w:lang w:val="ka-GE"/>
              </w:rPr>
              <w:t>ა</w:t>
            </w:r>
            <w:r w:rsidRPr="003C234B">
              <w:rPr>
                <w:rFonts w:ascii="Sylfaen" w:eastAsia="Sylfaen" w:hAnsi="Sylfaen" w:cs="Sylfaen"/>
                <w:position w:val="1"/>
                <w:sz w:val="24"/>
                <w:szCs w:val="24"/>
                <w:lang w:val="ka-GE"/>
              </w:rPr>
              <w:t>ე</w:t>
            </w:r>
            <w:r w:rsidRPr="003C234B">
              <w:rPr>
                <w:rFonts w:ascii="Sylfaen" w:eastAsia="Sylfaen" w:hAnsi="Sylfaen" w:cs="Sylfaen"/>
                <w:spacing w:val="-1"/>
                <w:position w:val="1"/>
                <w:sz w:val="24"/>
                <w:szCs w:val="24"/>
                <w:lang w:val="ka-GE"/>
              </w:rPr>
              <w:t>რ</w:t>
            </w:r>
            <w:r w:rsidRPr="003C234B">
              <w:rPr>
                <w:rFonts w:ascii="Sylfaen" w:eastAsia="Sylfaen" w:hAnsi="Sylfaen" w:cs="Sylfaen"/>
                <w:position w:val="1"/>
                <w:sz w:val="24"/>
                <w:szCs w:val="24"/>
                <w:lang w:val="ka-GE"/>
              </w:rPr>
              <w:t>ის</w:t>
            </w:r>
            <w:r w:rsidRPr="003C234B">
              <w:rPr>
                <w:rFonts w:ascii="Sylfaen" w:eastAsia="Sylfaen" w:hAnsi="Sylfaen" w:cs="Sylfaen"/>
                <w:position w:val="1"/>
                <w:sz w:val="24"/>
                <w:szCs w:val="24"/>
                <w:lang w:val="ka-GE"/>
              </w:rPr>
              <w:t xml:space="preserve"> </w:t>
            </w:r>
            <w:r w:rsidRPr="003C234B">
              <w:rPr>
                <w:rFonts w:ascii="Sylfaen" w:eastAsia="Sylfaen" w:hAnsi="Sylfaen" w:cs="Sylfaen"/>
                <w:spacing w:val="-1"/>
                <w:position w:val="1"/>
                <w:sz w:val="24"/>
                <w:szCs w:val="24"/>
                <w:lang w:val="ka-GE"/>
              </w:rPr>
              <w:t>მ</w:t>
            </w:r>
            <w:r w:rsidRPr="003C234B">
              <w:rPr>
                <w:rFonts w:ascii="Sylfaen" w:eastAsia="Sylfaen" w:hAnsi="Sylfaen" w:cs="Sylfaen"/>
                <w:spacing w:val="1"/>
                <w:position w:val="1"/>
                <w:sz w:val="24"/>
                <w:szCs w:val="24"/>
                <w:lang w:val="ka-GE"/>
              </w:rPr>
              <w:t>აქ</w:t>
            </w:r>
            <w:r w:rsidRPr="003C234B">
              <w:rPr>
                <w:rFonts w:ascii="Sylfaen" w:eastAsia="Sylfaen" w:hAnsi="Sylfaen" w:cs="Sylfaen"/>
                <w:spacing w:val="-1"/>
                <w:position w:val="1"/>
                <w:sz w:val="24"/>
                <w:szCs w:val="24"/>
                <w:lang w:val="ka-GE"/>
              </w:rPr>
              <w:t>ს</w:t>
            </w:r>
            <w:r w:rsidRPr="003C234B">
              <w:rPr>
                <w:rFonts w:ascii="Sylfaen" w:eastAsia="Sylfaen" w:hAnsi="Sylfaen" w:cs="Sylfaen"/>
                <w:position w:val="1"/>
                <w:sz w:val="24"/>
                <w:szCs w:val="24"/>
                <w:lang w:val="ka-GE"/>
              </w:rPr>
              <w:t>იმა</w:t>
            </w:r>
            <w:r w:rsidRPr="003C234B">
              <w:rPr>
                <w:rFonts w:ascii="Sylfaen" w:eastAsia="Sylfaen" w:hAnsi="Sylfaen" w:cs="Sylfaen"/>
                <w:spacing w:val="1"/>
                <w:position w:val="1"/>
                <w:sz w:val="24"/>
                <w:szCs w:val="24"/>
                <w:lang w:val="ka-GE"/>
              </w:rPr>
              <w:t>ლ</w:t>
            </w:r>
            <w:r w:rsidRPr="003C234B">
              <w:rPr>
                <w:rFonts w:ascii="Sylfaen" w:eastAsia="Sylfaen" w:hAnsi="Sylfaen" w:cs="Sylfaen"/>
                <w:position w:val="1"/>
                <w:sz w:val="24"/>
                <w:szCs w:val="24"/>
                <w:lang w:val="ka-GE"/>
              </w:rPr>
              <w:t>ური</w:t>
            </w:r>
            <w:r w:rsidRPr="003C234B">
              <w:rPr>
                <w:rFonts w:ascii="Sylfaen" w:eastAsia="Sylfaen" w:hAnsi="Sylfaen" w:cs="Sylfaen"/>
                <w:position w:val="1"/>
                <w:sz w:val="24"/>
                <w:szCs w:val="24"/>
                <w:lang w:val="ka-GE"/>
              </w:rPr>
              <w:t xml:space="preserve"> </w:t>
            </w:r>
            <w:r w:rsidRPr="003C234B">
              <w:rPr>
                <w:rFonts w:ascii="Sylfaen" w:eastAsia="Sylfaen" w:hAnsi="Sylfaen" w:cs="Sylfaen"/>
                <w:position w:val="1"/>
                <w:sz w:val="24"/>
                <w:szCs w:val="24"/>
                <w:lang w:val="ka-GE"/>
              </w:rPr>
              <w:t>ხა</w:t>
            </w:r>
            <w:r w:rsidRPr="003C234B">
              <w:rPr>
                <w:rFonts w:ascii="Sylfaen" w:eastAsia="Sylfaen" w:hAnsi="Sylfaen" w:cs="Sylfaen"/>
                <w:spacing w:val="-1"/>
                <w:position w:val="1"/>
                <w:sz w:val="24"/>
                <w:szCs w:val="24"/>
                <w:lang w:val="ka-GE"/>
              </w:rPr>
              <w:t>რ</w:t>
            </w:r>
            <w:r w:rsidRPr="003C234B">
              <w:rPr>
                <w:rFonts w:ascii="Sylfaen" w:eastAsia="Sylfaen" w:hAnsi="Sylfaen" w:cs="Sylfaen"/>
                <w:position w:val="1"/>
                <w:sz w:val="24"/>
                <w:szCs w:val="24"/>
                <w:lang w:val="ka-GE"/>
              </w:rPr>
              <w:t>ჯი</w:t>
            </w:r>
          </w:p>
        </w:tc>
        <w:tc>
          <w:tcPr>
            <w:tcW w:w="4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73F9" w:rsidRPr="003C234B" w:rsidRDefault="0055274D">
            <w:pPr>
              <w:spacing w:line="300" w:lineRule="exact"/>
              <w:ind w:left="102"/>
              <w:rPr>
                <w:rFonts w:ascii="Sylfaen" w:eastAsia="Sylfaen" w:hAnsi="Sylfaen" w:cs="Sylfaen"/>
                <w:sz w:val="24"/>
                <w:szCs w:val="24"/>
                <w:lang w:val="ka-GE"/>
              </w:rPr>
            </w:pPr>
            <w:r w:rsidRPr="003C234B">
              <w:rPr>
                <w:rFonts w:ascii="Sylfaen" w:eastAsia="Sylfaen" w:hAnsi="Sylfaen" w:cs="Sylfaen"/>
                <w:position w:val="1"/>
                <w:sz w:val="24"/>
                <w:szCs w:val="24"/>
                <w:lang w:val="ka-GE"/>
              </w:rPr>
              <w:t xml:space="preserve">9300 </w:t>
            </w:r>
            <w:r w:rsidRPr="003C234B">
              <w:rPr>
                <w:rFonts w:ascii="Sylfaen" w:eastAsia="Sylfaen" w:hAnsi="Sylfaen" w:cs="Sylfaen"/>
                <w:spacing w:val="-1"/>
                <w:position w:val="1"/>
                <w:sz w:val="24"/>
                <w:szCs w:val="24"/>
                <w:lang w:val="ka-GE"/>
              </w:rPr>
              <w:t>მ</w:t>
            </w:r>
            <w:r w:rsidRPr="003C234B">
              <w:rPr>
                <w:rFonts w:ascii="Sylfaen" w:eastAsia="Sylfaen" w:hAnsi="Sylfaen" w:cs="Sylfaen"/>
                <w:position w:val="1"/>
                <w:sz w:val="24"/>
                <w:szCs w:val="24"/>
                <w:lang w:val="ka-GE"/>
              </w:rPr>
              <w:t>³/</w:t>
            </w:r>
            <w:r w:rsidRPr="003C234B">
              <w:rPr>
                <w:rFonts w:ascii="Sylfaen" w:eastAsia="Sylfaen" w:hAnsi="Sylfaen" w:cs="Sylfaen"/>
                <w:spacing w:val="-1"/>
                <w:position w:val="1"/>
                <w:sz w:val="24"/>
                <w:szCs w:val="24"/>
                <w:lang w:val="ka-GE"/>
              </w:rPr>
              <w:t>ს</w:t>
            </w:r>
            <w:r w:rsidRPr="003C234B">
              <w:rPr>
                <w:rFonts w:ascii="Sylfaen" w:eastAsia="Sylfaen" w:hAnsi="Sylfaen" w:cs="Sylfaen"/>
                <w:position w:val="1"/>
                <w:sz w:val="24"/>
                <w:szCs w:val="24"/>
                <w:lang w:val="ka-GE"/>
              </w:rPr>
              <w:t>თ</w:t>
            </w:r>
          </w:p>
        </w:tc>
      </w:tr>
    </w:tbl>
    <w:p w:rsidR="001F73F9" w:rsidRPr="003C234B" w:rsidRDefault="001F73F9">
      <w:pPr>
        <w:spacing w:before="5" w:line="100" w:lineRule="exact"/>
        <w:rPr>
          <w:sz w:val="10"/>
          <w:szCs w:val="10"/>
          <w:lang w:val="ka-GE"/>
        </w:rPr>
      </w:pPr>
    </w:p>
    <w:p w:rsidR="001F73F9" w:rsidRPr="003C234B" w:rsidRDefault="001F73F9">
      <w:pPr>
        <w:spacing w:line="200" w:lineRule="exact"/>
        <w:rPr>
          <w:lang w:val="ka-GE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12"/>
        <w:gridCol w:w="3118"/>
        <w:gridCol w:w="3546"/>
      </w:tblGrid>
      <w:tr w:rsidR="001F73F9" w:rsidRPr="003C234B">
        <w:trPr>
          <w:trHeight w:hRule="exact" w:val="326"/>
        </w:trPr>
        <w:tc>
          <w:tcPr>
            <w:tcW w:w="10176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1F73F9" w:rsidRPr="003C234B" w:rsidRDefault="0055274D">
            <w:pPr>
              <w:spacing w:line="300" w:lineRule="exact"/>
              <w:ind w:left="4316" w:right="4311"/>
              <w:jc w:val="center"/>
              <w:rPr>
                <w:rFonts w:ascii="Sylfaen" w:eastAsia="Sylfaen" w:hAnsi="Sylfaen" w:cs="Sylfaen"/>
                <w:sz w:val="24"/>
                <w:szCs w:val="24"/>
                <w:lang w:val="ka-GE"/>
              </w:rPr>
            </w:pPr>
            <w:r w:rsidRPr="003C234B">
              <w:rPr>
                <w:rFonts w:ascii="Sylfaen" w:eastAsia="Sylfaen" w:hAnsi="Sylfaen" w:cs="Sylfaen"/>
                <w:spacing w:val="-1"/>
                <w:position w:val="1"/>
                <w:sz w:val="24"/>
                <w:szCs w:val="24"/>
                <w:lang w:val="ka-GE"/>
              </w:rPr>
              <w:t>წ</w:t>
            </w:r>
            <w:r w:rsidRPr="003C234B">
              <w:rPr>
                <w:rFonts w:ascii="Sylfaen" w:eastAsia="Sylfaen" w:hAnsi="Sylfaen" w:cs="Sylfaen"/>
                <w:spacing w:val="-2"/>
                <w:position w:val="1"/>
                <w:sz w:val="24"/>
                <w:szCs w:val="24"/>
                <w:lang w:val="ka-GE"/>
              </w:rPr>
              <w:t>ყ</w:t>
            </w:r>
            <w:r w:rsidRPr="003C234B">
              <w:rPr>
                <w:rFonts w:ascii="Sylfaen" w:eastAsia="Sylfaen" w:hAnsi="Sylfaen" w:cs="Sylfaen"/>
                <w:spacing w:val="-4"/>
                <w:position w:val="1"/>
                <w:sz w:val="24"/>
                <w:szCs w:val="24"/>
                <w:lang w:val="ka-GE"/>
              </w:rPr>
              <w:t>ლ</w:t>
            </w:r>
            <w:r w:rsidRPr="003C234B">
              <w:rPr>
                <w:rFonts w:ascii="Sylfaen" w:eastAsia="Sylfaen" w:hAnsi="Sylfaen" w:cs="Sylfaen"/>
                <w:spacing w:val="-2"/>
                <w:position w:val="1"/>
                <w:sz w:val="24"/>
                <w:szCs w:val="24"/>
                <w:lang w:val="ka-GE"/>
              </w:rPr>
              <w:t>ი</w:t>
            </w:r>
            <w:r w:rsidRPr="003C234B">
              <w:rPr>
                <w:rFonts w:ascii="Sylfaen" w:eastAsia="Sylfaen" w:hAnsi="Sylfaen" w:cs="Sylfaen"/>
                <w:position w:val="1"/>
                <w:sz w:val="24"/>
                <w:szCs w:val="24"/>
                <w:lang w:val="ka-GE"/>
              </w:rPr>
              <w:t>ს</w:t>
            </w:r>
            <w:r w:rsidRPr="003C234B">
              <w:rPr>
                <w:rFonts w:ascii="Sylfaen" w:eastAsia="Sylfaen" w:hAnsi="Sylfaen" w:cs="Sylfaen"/>
                <w:spacing w:val="-3"/>
                <w:position w:val="1"/>
                <w:sz w:val="24"/>
                <w:szCs w:val="24"/>
                <w:lang w:val="ka-GE"/>
              </w:rPr>
              <w:t xml:space="preserve"> </w:t>
            </w:r>
            <w:r w:rsidRPr="003C234B">
              <w:rPr>
                <w:rFonts w:ascii="Sylfaen" w:eastAsia="Sylfaen" w:hAnsi="Sylfaen" w:cs="Sylfaen"/>
                <w:spacing w:val="-3"/>
                <w:position w:val="1"/>
                <w:sz w:val="24"/>
                <w:szCs w:val="24"/>
                <w:lang w:val="ka-GE"/>
              </w:rPr>
              <w:t>ხ</w:t>
            </w:r>
            <w:r w:rsidRPr="003C234B">
              <w:rPr>
                <w:rFonts w:ascii="Sylfaen" w:eastAsia="Sylfaen" w:hAnsi="Sylfaen" w:cs="Sylfaen"/>
                <w:spacing w:val="-4"/>
                <w:position w:val="1"/>
                <w:sz w:val="24"/>
                <w:szCs w:val="24"/>
                <w:lang w:val="ka-GE"/>
              </w:rPr>
              <w:t>ა</w:t>
            </w:r>
            <w:r w:rsidRPr="003C234B">
              <w:rPr>
                <w:rFonts w:ascii="Sylfaen" w:eastAsia="Sylfaen" w:hAnsi="Sylfaen" w:cs="Sylfaen"/>
                <w:spacing w:val="-1"/>
                <w:position w:val="1"/>
                <w:sz w:val="24"/>
                <w:szCs w:val="24"/>
                <w:lang w:val="ka-GE"/>
              </w:rPr>
              <w:t>რ</w:t>
            </w:r>
            <w:r w:rsidRPr="003C234B">
              <w:rPr>
                <w:rFonts w:ascii="Sylfaen" w:eastAsia="Sylfaen" w:hAnsi="Sylfaen" w:cs="Sylfaen"/>
                <w:spacing w:val="-2"/>
                <w:position w:val="1"/>
                <w:sz w:val="24"/>
                <w:szCs w:val="24"/>
                <w:lang w:val="ka-GE"/>
              </w:rPr>
              <w:t>ჯ</w:t>
            </w:r>
            <w:r w:rsidRPr="003C234B">
              <w:rPr>
                <w:rFonts w:ascii="Sylfaen" w:eastAsia="Sylfaen" w:hAnsi="Sylfaen" w:cs="Sylfaen"/>
                <w:position w:val="1"/>
                <w:sz w:val="24"/>
                <w:szCs w:val="24"/>
                <w:lang w:val="ka-GE"/>
              </w:rPr>
              <w:t>ი</w:t>
            </w:r>
          </w:p>
        </w:tc>
      </w:tr>
      <w:tr w:rsidR="001F73F9" w:rsidRPr="003C234B">
        <w:trPr>
          <w:trHeight w:hRule="exact" w:val="326"/>
        </w:trPr>
        <w:tc>
          <w:tcPr>
            <w:tcW w:w="35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73F9" w:rsidRPr="003C234B" w:rsidRDefault="0055274D">
            <w:pPr>
              <w:spacing w:line="300" w:lineRule="exact"/>
              <w:ind w:left="1428" w:right="1429"/>
              <w:jc w:val="center"/>
              <w:rPr>
                <w:rFonts w:ascii="Sylfaen" w:eastAsia="Sylfaen" w:hAnsi="Sylfaen" w:cs="Sylfaen"/>
                <w:sz w:val="24"/>
                <w:szCs w:val="24"/>
                <w:lang w:val="ka-GE"/>
              </w:rPr>
            </w:pPr>
            <w:r w:rsidRPr="003C234B">
              <w:rPr>
                <w:rFonts w:ascii="Sylfaen" w:eastAsia="Sylfaen" w:hAnsi="Sylfaen" w:cs="Sylfaen"/>
                <w:spacing w:val="-1"/>
                <w:position w:val="1"/>
                <w:sz w:val="24"/>
                <w:szCs w:val="24"/>
                <w:lang w:val="ka-GE"/>
              </w:rPr>
              <w:t>წნ</w:t>
            </w:r>
            <w:r w:rsidRPr="003C234B">
              <w:rPr>
                <w:rFonts w:ascii="Sylfaen" w:eastAsia="Sylfaen" w:hAnsi="Sylfaen" w:cs="Sylfaen"/>
                <w:spacing w:val="-3"/>
                <w:position w:val="1"/>
                <w:sz w:val="24"/>
                <w:szCs w:val="24"/>
                <w:lang w:val="ka-GE"/>
              </w:rPr>
              <w:t>ე</w:t>
            </w:r>
            <w:r w:rsidRPr="003C234B">
              <w:rPr>
                <w:rFonts w:ascii="Sylfaen" w:eastAsia="Sylfaen" w:hAnsi="Sylfaen" w:cs="Sylfaen"/>
                <w:position w:val="1"/>
                <w:sz w:val="24"/>
                <w:szCs w:val="24"/>
                <w:lang w:val="ka-GE"/>
              </w:rPr>
              <w:t>ვა</w:t>
            </w:r>
          </w:p>
        </w:tc>
        <w:tc>
          <w:tcPr>
            <w:tcW w:w="3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73F9" w:rsidRPr="003C234B" w:rsidRDefault="0055274D">
            <w:pPr>
              <w:spacing w:line="300" w:lineRule="exact"/>
              <w:ind w:left="443"/>
              <w:rPr>
                <w:rFonts w:ascii="Sylfaen" w:eastAsia="Sylfaen" w:hAnsi="Sylfaen" w:cs="Sylfaen"/>
                <w:sz w:val="24"/>
                <w:szCs w:val="24"/>
                <w:lang w:val="ka-GE"/>
              </w:rPr>
            </w:pPr>
            <w:r w:rsidRPr="003C234B">
              <w:rPr>
                <w:rFonts w:ascii="Sylfaen" w:eastAsia="Sylfaen" w:hAnsi="Sylfaen" w:cs="Sylfaen"/>
                <w:spacing w:val="-1"/>
                <w:position w:val="1"/>
                <w:sz w:val="24"/>
                <w:szCs w:val="24"/>
                <w:lang w:val="ka-GE"/>
              </w:rPr>
              <w:t>მ</w:t>
            </w:r>
            <w:r w:rsidRPr="003C234B">
              <w:rPr>
                <w:rFonts w:ascii="Sylfaen" w:eastAsia="Sylfaen" w:hAnsi="Sylfaen" w:cs="Sylfaen"/>
                <w:spacing w:val="-2"/>
                <w:position w:val="1"/>
                <w:sz w:val="24"/>
                <w:szCs w:val="24"/>
                <w:lang w:val="ka-GE"/>
              </w:rPr>
              <w:t>ი</w:t>
            </w:r>
            <w:r w:rsidRPr="003C234B">
              <w:rPr>
                <w:rFonts w:ascii="Sylfaen" w:eastAsia="Sylfaen" w:hAnsi="Sylfaen" w:cs="Sylfaen"/>
                <w:spacing w:val="-1"/>
                <w:position w:val="1"/>
                <w:sz w:val="24"/>
                <w:szCs w:val="24"/>
                <w:lang w:val="ka-GE"/>
              </w:rPr>
              <w:t>ნ</w:t>
            </w:r>
            <w:r w:rsidRPr="003C234B">
              <w:rPr>
                <w:rFonts w:ascii="Sylfaen" w:eastAsia="Sylfaen" w:hAnsi="Sylfaen" w:cs="Sylfaen"/>
                <w:spacing w:val="-4"/>
                <w:position w:val="1"/>
                <w:sz w:val="24"/>
                <w:szCs w:val="24"/>
                <w:lang w:val="ka-GE"/>
              </w:rPr>
              <w:t>ი</w:t>
            </w:r>
            <w:r w:rsidRPr="003C234B">
              <w:rPr>
                <w:rFonts w:ascii="Sylfaen" w:eastAsia="Sylfaen" w:hAnsi="Sylfaen" w:cs="Sylfaen"/>
                <w:spacing w:val="-1"/>
                <w:position w:val="1"/>
                <w:sz w:val="24"/>
                <w:szCs w:val="24"/>
                <w:lang w:val="ka-GE"/>
              </w:rPr>
              <w:t>მ</w:t>
            </w:r>
            <w:r w:rsidRPr="003C234B">
              <w:rPr>
                <w:rFonts w:ascii="Sylfaen" w:eastAsia="Sylfaen" w:hAnsi="Sylfaen" w:cs="Sylfaen"/>
                <w:spacing w:val="-4"/>
                <w:position w:val="1"/>
                <w:sz w:val="24"/>
                <w:szCs w:val="24"/>
                <w:lang w:val="ka-GE"/>
              </w:rPr>
              <w:t>ალუ</w:t>
            </w:r>
            <w:r w:rsidRPr="003C234B">
              <w:rPr>
                <w:rFonts w:ascii="Sylfaen" w:eastAsia="Sylfaen" w:hAnsi="Sylfaen" w:cs="Sylfaen"/>
                <w:spacing w:val="-1"/>
                <w:position w:val="1"/>
                <w:sz w:val="24"/>
                <w:szCs w:val="24"/>
                <w:lang w:val="ka-GE"/>
              </w:rPr>
              <w:t>რ</w:t>
            </w:r>
            <w:r w:rsidRPr="003C234B">
              <w:rPr>
                <w:rFonts w:ascii="Sylfaen" w:eastAsia="Sylfaen" w:hAnsi="Sylfaen" w:cs="Sylfaen"/>
                <w:position w:val="1"/>
                <w:sz w:val="24"/>
                <w:szCs w:val="24"/>
                <w:lang w:val="ka-GE"/>
              </w:rPr>
              <w:t>ი</w:t>
            </w:r>
            <w:r w:rsidRPr="003C234B">
              <w:rPr>
                <w:rFonts w:ascii="Sylfaen" w:eastAsia="Sylfaen" w:hAnsi="Sylfaen" w:cs="Sylfaen"/>
                <w:spacing w:val="-4"/>
                <w:position w:val="1"/>
                <w:sz w:val="24"/>
                <w:szCs w:val="24"/>
                <w:lang w:val="ka-GE"/>
              </w:rPr>
              <w:t xml:space="preserve"> </w:t>
            </w:r>
            <w:r w:rsidRPr="003C234B">
              <w:rPr>
                <w:rFonts w:ascii="Sylfaen" w:eastAsia="Sylfaen" w:hAnsi="Sylfaen" w:cs="Sylfaen"/>
                <w:spacing w:val="-1"/>
                <w:position w:val="1"/>
                <w:sz w:val="24"/>
                <w:szCs w:val="24"/>
                <w:lang w:val="ka-GE"/>
              </w:rPr>
              <w:t>ნ</w:t>
            </w:r>
            <w:r w:rsidRPr="003C234B">
              <w:rPr>
                <w:rFonts w:ascii="Sylfaen" w:eastAsia="Sylfaen" w:hAnsi="Sylfaen" w:cs="Sylfaen"/>
                <w:spacing w:val="-4"/>
                <w:position w:val="1"/>
                <w:sz w:val="24"/>
                <w:szCs w:val="24"/>
                <w:lang w:val="ka-GE"/>
              </w:rPr>
              <w:t>ა</w:t>
            </w:r>
            <w:r w:rsidRPr="003C234B">
              <w:rPr>
                <w:rFonts w:ascii="Sylfaen" w:eastAsia="Sylfaen" w:hAnsi="Sylfaen" w:cs="Sylfaen"/>
                <w:position w:val="1"/>
                <w:sz w:val="24"/>
                <w:szCs w:val="24"/>
                <w:lang w:val="ka-GE"/>
              </w:rPr>
              <w:t>კ</w:t>
            </w:r>
            <w:r w:rsidRPr="003C234B">
              <w:rPr>
                <w:rFonts w:ascii="Sylfaen" w:eastAsia="Sylfaen" w:hAnsi="Sylfaen" w:cs="Sylfaen"/>
                <w:spacing w:val="-4"/>
                <w:position w:val="1"/>
                <w:sz w:val="24"/>
                <w:szCs w:val="24"/>
                <w:lang w:val="ka-GE"/>
              </w:rPr>
              <w:t>ად</w:t>
            </w:r>
            <w:r w:rsidRPr="003C234B">
              <w:rPr>
                <w:rFonts w:ascii="Sylfaen" w:eastAsia="Sylfaen" w:hAnsi="Sylfaen" w:cs="Sylfaen"/>
                <w:position w:val="1"/>
                <w:sz w:val="24"/>
                <w:szCs w:val="24"/>
                <w:lang w:val="ka-GE"/>
              </w:rPr>
              <w:t>ი</w:t>
            </w:r>
          </w:p>
        </w:tc>
        <w:tc>
          <w:tcPr>
            <w:tcW w:w="35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73F9" w:rsidRPr="003C234B" w:rsidRDefault="0055274D">
            <w:pPr>
              <w:spacing w:line="300" w:lineRule="exact"/>
              <w:ind w:left="616"/>
              <w:rPr>
                <w:rFonts w:ascii="Sylfaen" w:eastAsia="Sylfaen" w:hAnsi="Sylfaen" w:cs="Sylfaen"/>
                <w:sz w:val="24"/>
                <w:szCs w:val="24"/>
                <w:lang w:val="ka-GE"/>
              </w:rPr>
            </w:pPr>
            <w:r w:rsidRPr="003C234B">
              <w:rPr>
                <w:rFonts w:ascii="Sylfaen" w:eastAsia="Sylfaen" w:hAnsi="Sylfaen" w:cs="Sylfaen"/>
                <w:spacing w:val="-1"/>
                <w:position w:val="1"/>
                <w:sz w:val="24"/>
                <w:szCs w:val="24"/>
                <w:lang w:val="ka-GE"/>
              </w:rPr>
              <w:t>მა</w:t>
            </w:r>
            <w:r w:rsidRPr="003C234B">
              <w:rPr>
                <w:rFonts w:ascii="Sylfaen" w:eastAsia="Sylfaen" w:hAnsi="Sylfaen" w:cs="Sylfaen"/>
                <w:spacing w:val="-4"/>
                <w:position w:val="1"/>
                <w:sz w:val="24"/>
                <w:szCs w:val="24"/>
                <w:lang w:val="ka-GE"/>
              </w:rPr>
              <w:t>ქ</w:t>
            </w:r>
            <w:r w:rsidRPr="003C234B">
              <w:rPr>
                <w:rFonts w:ascii="Sylfaen" w:eastAsia="Sylfaen" w:hAnsi="Sylfaen" w:cs="Sylfaen"/>
                <w:spacing w:val="-1"/>
                <w:position w:val="1"/>
                <w:sz w:val="24"/>
                <w:szCs w:val="24"/>
                <w:lang w:val="ka-GE"/>
              </w:rPr>
              <w:t>ს</w:t>
            </w:r>
            <w:r w:rsidRPr="003C234B">
              <w:rPr>
                <w:rFonts w:ascii="Sylfaen" w:eastAsia="Sylfaen" w:hAnsi="Sylfaen" w:cs="Sylfaen"/>
                <w:spacing w:val="-2"/>
                <w:position w:val="1"/>
                <w:sz w:val="24"/>
                <w:szCs w:val="24"/>
                <w:lang w:val="ka-GE"/>
              </w:rPr>
              <w:t>ი</w:t>
            </w:r>
            <w:r w:rsidRPr="003C234B">
              <w:rPr>
                <w:rFonts w:ascii="Sylfaen" w:eastAsia="Sylfaen" w:hAnsi="Sylfaen" w:cs="Sylfaen"/>
                <w:spacing w:val="-3"/>
                <w:position w:val="1"/>
                <w:sz w:val="24"/>
                <w:szCs w:val="24"/>
                <w:lang w:val="ka-GE"/>
              </w:rPr>
              <w:t>მ</w:t>
            </w:r>
            <w:r w:rsidRPr="003C234B">
              <w:rPr>
                <w:rFonts w:ascii="Sylfaen" w:eastAsia="Sylfaen" w:hAnsi="Sylfaen" w:cs="Sylfaen"/>
                <w:spacing w:val="-4"/>
                <w:position w:val="1"/>
                <w:sz w:val="24"/>
                <w:szCs w:val="24"/>
                <w:lang w:val="ka-GE"/>
              </w:rPr>
              <w:t>ა</w:t>
            </w:r>
            <w:r w:rsidRPr="003C234B">
              <w:rPr>
                <w:rFonts w:ascii="Sylfaen" w:eastAsia="Sylfaen" w:hAnsi="Sylfaen" w:cs="Sylfaen"/>
                <w:spacing w:val="-1"/>
                <w:position w:val="1"/>
                <w:sz w:val="24"/>
                <w:szCs w:val="24"/>
                <w:lang w:val="ka-GE"/>
              </w:rPr>
              <w:t>ლ</w:t>
            </w:r>
            <w:r w:rsidRPr="003C234B">
              <w:rPr>
                <w:rFonts w:ascii="Sylfaen" w:eastAsia="Sylfaen" w:hAnsi="Sylfaen" w:cs="Sylfaen"/>
                <w:spacing w:val="-4"/>
                <w:position w:val="1"/>
                <w:sz w:val="24"/>
                <w:szCs w:val="24"/>
                <w:lang w:val="ka-GE"/>
              </w:rPr>
              <w:t>უ</w:t>
            </w:r>
            <w:r w:rsidRPr="003C234B">
              <w:rPr>
                <w:rFonts w:ascii="Sylfaen" w:eastAsia="Sylfaen" w:hAnsi="Sylfaen" w:cs="Sylfaen"/>
                <w:spacing w:val="-3"/>
                <w:position w:val="1"/>
                <w:sz w:val="24"/>
                <w:szCs w:val="24"/>
                <w:lang w:val="ka-GE"/>
              </w:rPr>
              <w:t>რ</w:t>
            </w:r>
            <w:r w:rsidRPr="003C234B">
              <w:rPr>
                <w:rFonts w:ascii="Sylfaen" w:eastAsia="Sylfaen" w:hAnsi="Sylfaen" w:cs="Sylfaen"/>
                <w:position w:val="1"/>
                <w:sz w:val="24"/>
                <w:szCs w:val="24"/>
                <w:lang w:val="ka-GE"/>
              </w:rPr>
              <w:t>ი</w:t>
            </w:r>
            <w:r w:rsidRPr="003C234B">
              <w:rPr>
                <w:rFonts w:ascii="Sylfaen" w:eastAsia="Sylfaen" w:hAnsi="Sylfaen" w:cs="Sylfaen"/>
                <w:spacing w:val="-2"/>
                <w:position w:val="1"/>
                <w:sz w:val="24"/>
                <w:szCs w:val="24"/>
                <w:lang w:val="ka-GE"/>
              </w:rPr>
              <w:t xml:space="preserve"> </w:t>
            </w:r>
            <w:r w:rsidRPr="003C234B">
              <w:rPr>
                <w:rFonts w:ascii="Sylfaen" w:eastAsia="Sylfaen" w:hAnsi="Sylfaen" w:cs="Sylfaen"/>
                <w:spacing w:val="-4"/>
                <w:position w:val="1"/>
                <w:sz w:val="24"/>
                <w:szCs w:val="24"/>
                <w:lang w:val="ka-GE"/>
              </w:rPr>
              <w:t>ნ</w:t>
            </w:r>
            <w:r w:rsidRPr="003C234B">
              <w:rPr>
                <w:rFonts w:ascii="Sylfaen" w:eastAsia="Sylfaen" w:hAnsi="Sylfaen" w:cs="Sylfaen"/>
                <w:spacing w:val="-1"/>
                <w:position w:val="1"/>
                <w:sz w:val="24"/>
                <w:szCs w:val="24"/>
                <w:lang w:val="ka-GE"/>
              </w:rPr>
              <w:t>ა</w:t>
            </w:r>
            <w:r w:rsidRPr="003C234B">
              <w:rPr>
                <w:rFonts w:ascii="Sylfaen" w:eastAsia="Sylfaen" w:hAnsi="Sylfaen" w:cs="Sylfaen"/>
                <w:spacing w:val="-3"/>
                <w:position w:val="1"/>
                <w:sz w:val="24"/>
                <w:szCs w:val="24"/>
                <w:lang w:val="ka-GE"/>
              </w:rPr>
              <w:t>კ</w:t>
            </w:r>
            <w:r w:rsidRPr="003C234B">
              <w:rPr>
                <w:rFonts w:ascii="Sylfaen" w:eastAsia="Sylfaen" w:hAnsi="Sylfaen" w:cs="Sylfaen"/>
                <w:spacing w:val="-4"/>
                <w:position w:val="1"/>
                <w:sz w:val="24"/>
                <w:szCs w:val="24"/>
                <w:lang w:val="ka-GE"/>
              </w:rPr>
              <w:t>ა</w:t>
            </w:r>
            <w:r w:rsidRPr="003C234B">
              <w:rPr>
                <w:rFonts w:ascii="Sylfaen" w:eastAsia="Sylfaen" w:hAnsi="Sylfaen" w:cs="Sylfaen"/>
                <w:spacing w:val="-1"/>
                <w:position w:val="1"/>
                <w:sz w:val="24"/>
                <w:szCs w:val="24"/>
                <w:lang w:val="ka-GE"/>
              </w:rPr>
              <w:t>დ</w:t>
            </w:r>
            <w:r w:rsidRPr="003C234B">
              <w:rPr>
                <w:rFonts w:ascii="Sylfaen" w:eastAsia="Sylfaen" w:hAnsi="Sylfaen" w:cs="Sylfaen"/>
                <w:position w:val="1"/>
                <w:sz w:val="24"/>
                <w:szCs w:val="24"/>
                <w:lang w:val="ka-GE"/>
              </w:rPr>
              <w:t>ი</w:t>
            </w:r>
          </w:p>
        </w:tc>
      </w:tr>
      <w:tr w:rsidR="001F73F9" w:rsidRPr="003C234B">
        <w:trPr>
          <w:trHeight w:hRule="exact" w:val="324"/>
        </w:trPr>
        <w:tc>
          <w:tcPr>
            <w:tcW w:w="35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73F9" w:rsidRPr="003C234B" w:rsidRDefault="0055274D">
            <w:pPr>
              <w:spacing w:line="300" w:lineRule="exact"/>
              <w:ind w:left="1358" w:right="1362"/>
              <w:jc w:val="center"/>
              <w:rPr>
                <w:rFonts w:ascii="Sylfaen" w:eastAsia="Sylfaen" w:hAnsi="Sylfaen" w:cs="Sylfaen"/>
                <w:sz w:val="24"/>
                <w:szCs w:val="24"/>
                <w:lang w:val="ka-GE"/>
              </w:rPr>
            </w:pPr>
            <w:r w:rsidRPr="003C234B">
              <w:rPr>
                <w:rFonts w:ascii="Sylfaen" w:eastAsia="Sylfaen" w:hAnsi="Sylfaen" w:cs="Sylfaen"/>
                <w:position w:val="1"/>
                <w:sz w:val="24"/>
                <w:szCs w:val="24"/>
                <w:lang w:val="ka-GE"/>
              </w:rPr>
              <w:t xml:space="preserve">3 </w:t>
            </w:r>
            <w:r w:rsidRPr="003C234B">
              <w:rPr>
                <w:rFonts w:ascii="Sylfaen" w:eastAsia="Sylfaen" w:hAnsi="Sylfaen" w:cs="Sylfaen"/>
                <w:spacing w:val="-1"/>
                <w:position w:val="1"/>
                <w:sz w:val="24"/>
                <w:szCs w:val="24"/>
                <w:lang w:val="ka-GE"/>
              </w:rPr>
              <w:t>ბ</w:t>
            </w:r>
            <w:r w:rsidRPr="003C234B">
              <w:rPr>
                <w:rFonts w:ascii="Sylfaen" w:eastAsia="Sylfaen" w:hAnsi="Sylfaen" w:cs="Sylfaen"/>
                <w:spacing w:val="1"/>
                <w:position w:val="1"/>
                <w:sz w:val="24"/>
                <w:szCs w:val="24"/>
                <w:lang w:val="ka-GE"/>
              </w:rPr>
              <w:t>ა</w:t>
            </w:r>
            <w:r w:rsidRPr="003C234B">
              <w:rPr>
                <w:rFonts w:ascii="Sylfaen" w:eastAsia="Sylfaen" w:hAnsi="Sylfaen" w:cs="Sylfaen"/>
                <w:spacing w:val="-1"/>
                <w:position w:val="1"/>
                <w:sz w:val="24"/>
                <w:szCs w:val="24"/>
                <w:lang w:val="ka-GE"/>
              </w:rPr>
              <w:t>რ</w:t>
            </w:r>
            <w:r w:rsidRPr="003C234B">
              <w:rPr>
                <w:rFonts w:ascii="Sylfaen" w:eastAsia="Sylfaen" w:hAnsi="Sylfaen" w:cs="Sylfaen"/>
                <w:position w:val="1"/>
                <w:sz w:val="24"/>
                <w:szCs w:val="24"/>
                <w:lang w:val="ka-GE"/>
              </w:rPr>
              <w:t>ი</w:t>
            </w:r>
          </w:p>
        </w:tc>
        <w:tc>
          <w:tcPr>
            <w:tcW w:w="3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73F9" w:rsidRPr="003C234B" w:rsidRDefault="0055274D">
            <w:pPr>
              <w:spacing w:line="300" w:lineRule="exact"/>
              <w:ind w:left="1055" w:right="1055"/>
              <w:jc w:val="center"/>
              <w:rPr>
                <w:rFonts w:ascii="Sylfaen" w:eastAsia="Sylfaen" w:hAnsi="Sylfaen" w:cs="Sylfaen"/>
                <w:sz w:val="24"/>
                <w:szCs w:val="24"/>
                <w:lang w:val="ka-GE"/>
              </w:rPr>
            </w:pPr>
            <w:r w:rsidRPr="003C234B">
              <w:rPr>
                <w:rFonts w:ascii="Sylfaen" w:eastAsia="Sylfaen" w:hAnsi="Sylfaen" w:cs="Sylfaen"/>
                <w:position w:val="1"/>
                <w:sz w:val="24"/>
                <w:szCs w:val="24"/>
                <w:lang w:val="ka-GE"/>
              </w:rPr>
              <w:t xml:space="preserve">32 </w:t>
            </w:r>
            <w:r w:rsidRPr="003C234B">
              <w:rPr>
                <w:rFonts w:ascii="Sylfaen" w:eastAsia="Sylfaen" w:hAnsi="Sylfaen" w:cs="Sylfaen"/>
                <w:spacing w:val="1"/>
                <w:position w:val="1"/>
                <w:sz w:val="24"/>
                <w:szCs w:val="24"/>
                <w:lang w:val="ka-GE"/>
              </w:rPr>
              <w:t>ლ</w:t>
            </w:r>
            <w:r w:rsidRPr="003C234B">
              <w:rPr>
                <w:rFonts w:ascii="Sylfaen" w:eastAsia="Sylfaen" w:hAnsi="Sylfaen" w:cs="Sylfaen"/>
                <w:position w:val="1"/>
                <w:sz w:val="24"/>
                <w:szCs w:val="24"/>
                <w:lang w:val="ka-GE"/>
              </w:rPr>
              <w:t>/</w:t>
            </w:r>
            <w:r w:rsidRPr="003C234B">
              <w:rPr>
                <w:rFonts w:ascii="Sylfaen" w:eastAsia="Sylfaen" w:hAnsi="Sylfaen" w:cs="Sylfaen"/>
                <w:spacing w:val="-1"/>
                <w:position w:val="1"/>
                <w:sz w:val="24"/>
                <w:szCs w:val="24"/>
                <w:lang w:val="ka-GE"/>
              </w:rPr>
              <w:t>ს</w:t>
            </w:r>
            <w:r w:rsidRPr="003C234B">
              <w:rPr>
                <w:rFonts w:ascii="Sylfaen" w:eastAsia="Sylfaen" w:hAnsi="Sylfaen" w:cs="Sylfaen"/>
                <w:position w:val="1"/>
                <w:sz w:val="24"/>
                <w:szCs w:val="24"/>
                <w:lang w:val="ka-GE"/>
              </w:rPr>
              <w:t>თ</w:t>
            </w:r>
          </w:p>
        </w:tc>
        <w:tc>
          <w:tcPr>
            <w:tcW w:w="35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73F9" w:rsidRPr="003C234B" w:rsidRDefault="0055274D">
            <w:pPr>
              <w:spacing w:line="300" w:lineRule="exact"/>
              <w:ind w:left="1156"/>
              <w:rPr>
                <w:rFonts w:ascii="Sylfaen" w:eastAsia="Sylfaen" w:hAnsi="Sylfaen" w:cs="Sylfaen"/>
                <w:sz w:val="24"/>
                <w:szCs w:val="24"/>
                <w:lang w:val="ka-GE"/>
              </w:rPr>
            </w:pPr>
            <w:r w:rsidRPr="003C234B">
              <w:rPr>
                <w:rFonts w:ascii="Sylfaen" w:eastAsia="Sylfaen" w:hAnsi="Sylfaen" w:cs="Sylfaen"/>
                <w:position w:val="1"/>
                <w:sz w:val="24"/>
                <w:szCs w:val="24"/>
                <w:lang w:val="ka-GE"/>
              </w:rPr>
              <w:t xml:space="preserve">199.9 </w:t>
            </w:r>
            <w:r w:rsidRPr="003C234B">
              <w:rPr>
                <w:rFonts w:ascii="Sylfaen" w:eastAsia="Sylfaen" w:hAnsi="Sylfaen" w:cs="Sylfaen"/>
                <w:spacing w:val="1"/>
                <w:position w:val="1"/>
                <w:sz w:val="24"/>
                <w:szCs w:val="24"/>
                <w:lang w:val="ka-GE"/>
              </w:rPr>
              <w:t>ლ</w:t>
            </w:r>
            <w:r w:rsidRPr="003C234B">
              <w:rPr>
                <w:rFonts w:ascii="Sylfaen" w:eastAsia="Sylfaen" w:hAnsi="Sylfaen" w:cs="Sylfaen"/>
                <w:position w:val="1"/>
                <w:sz w:val="24"/>
                <w:szCs w:val="24"/>
                <w:lang w:val="ka-GE"/>
              </w:rPr>
              <w:t>/</w:t>
            </w:r>
            <w:r w:rsidRPr="003C234B">
              <w:rPr>
                <w:rFonts w:ascii="Sylfaen" w:eastAsia="Sylfaen" w:hAnsi="Sylfaen" w:cs="Sylfaen"/>
                <w:spacing w:val="-1"/>
                <w:position w:val="1"/>
                <w:sz w:val="24"/>
                <w:szCs w:val="24"/>
                <w:lang w:val="ka-GE"/>
              </w:rPr>
              <w:t>ს</w:t>
            </w:r>
            <w:r w:rsidRPr="003C234B">
              <w:rPr>
                <w:rFonts w:ascii="Sylfaen" w:eastAsia="Sylfaen" w:hAnsi="Sylfaen" w:cs="Sylfaen"/>
                <w:position w:val="1"/>
                <w:sz w:val="24"/>
                <w:szCs w:val="24"/>
                <w:lang w:val="ka-GE"/>
              </w:rPr>
              <w:t>თ</w:t>
            </w:r>
          </w:p>
        </w:tc>
      </w:tr>
      <w:tr w:rsidR="001F73F9" w:rsidRPr="003C234B">
        <w:trPr>
          <w:trHeight w:hRule="exact" w:val="326"/>
        </w:trPr>
        <w:tc>
          <w:tcPr>
            <w:tcW w:w="35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73F9" w:rsidRPr="003C234B" w:rsidRDefault="0055274D">
            <w:pPr>
              <w:spacing w:line="300" w:lineRule="exact"/>
              <w:ind w:left="1358" w:right="1362"/>
              <w:jc w:val="center"/>
              <w:rPr>
                <w:rFonts w:ascii="Sylfaen" w:eastAsia="Sylfaen" w:hAnsi="Sylfaen" w:cs="Sylfaen"/>
                <w:sz w:val="24"/>
                <w:szCs w:val="24"/>
                <w:lang w:val="ka-GE"/>
              </w:rPr>
            </w:pPr>
            <w:r w:rsidRPr="003C234B">
              <w:rPr>
                <w:rFonts w:ascii="Sylfaen" w:eastAsia="Sylfaen" w:hAnsi="Sylfaen" w:cs="Sylfaen"/>
                <w:position w:val="1"/>
                <w:sz w:val="24"/>
                <w:szCs w:val="24"/>
                <w:lang w:val="ka-GE"/>
              </w:rPr>
              <w:t xml:space="preserve">4 </w:t>
            </w:r>
            <w:r w:rsidRPr="003C234B">
              <w:rPr>
                <w:rFonts w:ascii="Sylfaen" w:eastAsia="Sylfaen" w:hAnsi="Sylfaen" w:cs="Sylfaen"/>
                <w:spacing w:val="-1"/>
                <w:position w:val="1"/>
                <w:sz w:val="24"/>
                <w:szCs w:val="24"/>
                <w:lang w:val="ka-GE"/>
              </w:rPr>
              <w:t>ბ</w:t>
            </w:r>
            <w:r w:rsidRPr="003C234B">
              <w:rPr>
                <w:rFonts w:ascii="Sylfaen" w:eastAsia="Sylfaen" w:hAnsi="Sylfaen" w:cs="Sylfaen"/>
                <w:spacing w:val="1"/>
                <w:position w:val="1"/>
                <w:sz w:val="24"/>
                <w:szCs w:val="24"/>
                <w:lang w:val="ka-GE"/>
              </w:rPr>
              <w:t>ა</w:t>
            </w:r>
            <w:r w:rsidRPr="003C234B">
              <w:rPr>
                <w:rFonts w:ascii="Sylfaen" w:eastAsia="Sylfaen" w:hAnsi="Sylfaen" w:cs="Sylfaen"/>
                <w:spacing w:val="-1"/>
                <w:position w:val="1"/>
                <w:sz w:val="24"/>
                <w:szCs w:val="24"/>
                <w:lang w:val="ka-GE"/>
              </w:rPr>
              <w:t>რ</w:t>
            </w:r>
            <w:r w:rsidRPr="003C234B">
              <w:rPr>
                <w:rFonts w:ascii="Sylfaen" w:eastAsia="Sylfaen" w:hAnsi="Sylfaen" w:cs="Sylfaen"/>
                <w:position w:val="1"/>
                <w:sz w:val="24"/>
                <w:szCs w:val="24"/>
                <w:lang w:val="ka-GE"/>
              </w:rPr>
              <w:t>ი</w:t>
            </w:r>
          </w:p>
        </w:tc>
        <w:tc>
          <w:tcPr>
            <w:tcW w:w="3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73F9" w:rsidRPr="003C234B" w:rsidRDefault="0055274D">
            <w:pPr>
              <w:spacing w:line="300" w:lineRule="exact"/>
              <w:ind w:left="1005"/>
              <w:rPr>
                <w:rFonts w:ascii="Sylfaen" w:eastAsia="Sylfaen" w:hAnsi="Sylfaen" w:cs="Sylfaen"/>
                <w:sz w:val="24"/>
                <w:szCs w:val="24"/>
                <w:lang w:val="ka-GE"/>
              </w:rPr>
            </w:pPr>
            <w:r w:rsidRPr="003C234B">
              <w:rPr>
                <w:rFonts w:ascii="Sylfaen" w:eastAsia="Sylfaen" w:hAnsi="Sylfaen" w:cs="Sylfaen"/>
                <w:position w:val="1"/>
                <w:sz w:val="24"/>
                <w:szCs w:val="24"/>
                <w:lang w:val="ka-GE"/>
              </w:rPr>
              <w:t xml:space="preserve">36.5 </w:t>
            </w:r>
            <w:r w:rsidRPr="003C234B">
              <w:rPr>
                <w:rFonts w:ascii="Sylfaen" w:eastAsia="Sylfaen" w:hAnsi="Sylfaen" w:cs="Sylfaen"/>
                <w:spacing w:val="1"/>
                <w:position w:val="1"/>
                <w:sz w:val="24"/>
                <w:szCs w:val="24"/>
                <w:lang w:val="ka-GE"/>
              </w:rPr>
              <w:t>ლ</w:t>
            </w:r>
            <w:r w:rsidRPr="003C234B">
              <w:rPr>
                <w:rFonts w:ascii="Sylfaen" w:eastAsia="Sylfaen" w:hAnsi="Sylfaen" w:cs="Sylfaen"/>
                <w:position w:val="1"/>
                <w:sz w:val="24"/>
                <w:szCs w:val="24"/>
                <w:lang w:val="ka-GE"/>
              </w:rPr>
              <w:t>/</w:t>
            </w:r>
            <w:r w:rsidRPr="003C234B">
              <w:rPr>
                <w:rFonts w:ascii="Sylfaen" w:eastAsia="Sylfaen" w:hAnsi="Sylfaen" w:cs="Sylfaen"/>
                <w:spacing w:val="-1"/>
                <w:position w:val="1"/>
                <w:sz w:val="24"/>
                <w:szCs w:val="24"/>
                <w:lang w:val="ka-GE"/>
              </w:rPr>
              <w:t>ს</w:t>
            </w:r>
            <w:r w:rsidRPr="003C234B">
              <w:rPr>
                <w:rFonts w:ascii="Sylfaen" w:eastAsia="Sylfaen" w:hAnsi="Sylfaen" w:cs="Sylfaen"/>
                <w:position w:val="1"/>
                <w:sz w:val="24"/>
                <w:szCs w:val="24"/>
                <w:lang w:val="ka-GE"/>
              </w:rPr>
              <w:t>თ</w:t>
            </w:r>
          </w:p>
        </w:tc>
        <w:tc>
          <w:tcPr>
            <w:tcW w:w="35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73F9" w:rsidRPr="003C234B" w:rsidRDefault="0055274D">
            <w:pPr>
              <w:spacing w:line="300" w:lineRule="exact"/>
              <w:ind w:left="1156"/>
              <w:rPr>
                <w:rFonts w:ascii="Sylfaen" w:eastAsia="Sylfaen" w:hAnsi="Sylfaen" w:cs="Sylfaen"/>
                <w:sz w:val="24"/>
                <w:szCs w:val="24"/>
                <w:lang w:val="ka-GE"/>
              </w:rPr>
            </w:pPr>
            <w:r w:rsidRPr="003C234B">
              <w:rPr>
                <w:rFonts w:ascii="Sylfaen" w:eastAsia="Sylfaen" w:hAnsi="Sylfaen" w:cs="Sylfaen"/>
                <w:position w:val="1"/>
                <w:sz w:val="24"/>
                <w:szCs w:val="24"/>
                <w:lang w:val="ka-GE"/>
              </w:rPr>
              <w:t xml:space="preserve">229.9 </w:t>
            </w:r>
            <w:r w:rsidRPr="003C234B">
              <w:rPr>
                <w:rFonts w:ascii="Sylfaen" w:eastAsia="Sylfaen" w:hAnsi="Sylfaen" w:cs="Sylfaen"/>
                <w:spacing w:val="1"/>
                <w:position w:val="1"/>
                <w:sz w:val="24"/>
                <w:szCs w:val="24"/>
                <w:lang w:val="ka-GE"/>
              </w:rPr>
              <w:t>ლ</w:t>
            </w:r>
            <w:r w:rsidRPr="003C234B">
              <w:rPr>
                <w:rFonts w:ascii="Sylfaen" w:eastAsia="Sylfaen" w:hAnsi="Sylfaen" w:cs="Sylfaen"/>
                <w:position w:val="1"/>
                <w:sz w:val="24"/>
                <w:szCs w:val="24"/>
                <w:lang w:val="ka-GE"/>
              </w:rPr>
              <w:t>/</w:t>
            </w:r>
            <w:r w:rsidRPr="003C234B">
              <w:rPr>
                <w:rFonts w:ascii="Sylfaen" w:eastAsia="Sylfaen" w:hAnsi="Sylfaen" w:cs="Sylfaen"/>
                <w:spacing w:val="-1"/>
                <w:position w:val="1"/>
                <w:sz w:val="24"/>
                <w:szCs w:val="24"/>
                <w:lang w:val="ka-GE"/>
              </w:rPr>
              <w:t>ს</w:t>
            </w:r>
            <w:r w:rsidRPr="003C234B">
              <w:rPr>
                <w:rFonts w:ascii="Sylfaen" w:eastAsia="Sylfaen" w:hAnsi="Sylfaen" w:cs="Sylfaen"/>
                <w:position w:val="1"/>
                <w:sz w:val="24"/>
                <w:szCs w:val="24"/>
                <w:lang w:val="ka-GE"/>
              </w:rPr>
              <w:t>თ</w:t>
            </w:r>
          </w:p>
        </w:tc>
      </w:tr>
      <w:tr w:rsidR="001F73F9" w:rsidRPr="003C234B">
        <w:trPr>
          <w:trHeight w:hRule="exact" w:val="327"/>
        </w:trPr>
        <w:tc>
          <w:tcPr>
            <w:tcW w:w="35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73F9" w:rsidRPr="003C234B" w:rsidRDefault="0055274D">
            <w:pPr>
              <w:spacing w:line="300" w:lineRule="exact"/>
              <w:ind w:left="1358" w:right="1362"/>
              <w:jc w:val="center"/>
              <w:rPr>
                <w:rFonts w:ascii="Sylfaen" w:eastAsia="Sylfaen" w:hAnsi="Sylfaen" w:cs="Sylfaen"/>
                <w:sz w:val="24"/>
                <w:szCs w:val="24"/>
                <w:lang w:val="ka-GE"/>
              </w:rPr>
            </w:pPr>
            <w:r w:rsidRPr="003C234B">
              <w:rPr>
                <w:rFonts w:ascii="Sylfaen" w:eastAsia="Sylfaen" w:hAnsi="Sylfaen" w:cs="Sylfaen"/>
                <w:position w:val="1"/>
                <w:sz w:val="24"/>
                <w:szCs w:val="24"/>
                <w:lang w:val="ka-GE"/>
              </w:rPr>
              <w:t xml:space="preserve">5 </w:t>
            </w:r>
            <w:r w:rsidRPr="003C234B">
              <w:rPr>
                <w:rFonts w:ascii="Sylfaen" w:eastAsia="Sylfaen" w:hAnsi="Sylfaen" w:cs="Sylfaen"/>
                <w:spacing w:val="-1"/>
                <w:position w:val="1"/>
                <w:sz w:val="24"/>
                <w:szCs w:val="24"/>
                <w:lang w:val="ka-GE"/>
              </w:rPr>
              <w:t>ბ</w:t>
            </w:r>
            <w:r w:rsidRPr="003C234B">
              <w:rPr>
                <w:rFonts w:ascii="Sylfaen" w:eastAsia="Sylfaen" w:hAnsi="Sylfaen" w:cs="Sylfaen"/>
                <w:spacing w:val="1"/>
                <w:position w:val="1"/>
                <w:sz w:val="24"/>
                <w:szCs w:val="24"/>
                <w:lang w:val="ka-GE"/>
              </w:rPr>
              <w:t>ა</w:t>
            </w:r>
            <w:r w:rsidRPr="003C234B">
              <w:rPr>
                <w:rFonts w:ascii="Sylfaen" w:eastAsia="Sylfaen" w:hAnsi="Sylfaen" w:cs="Sylfaen"/>
                <w:spacing w:val="-1"/>
                <w:position w:val="1"/>
                <w:sz w:val="24"/>
                <w:szCs w:val="24"/>
                <w:lang w:val="ka-GE"/>
              </w:rPr>
              <w:t>რ</w:t>
            </w:r>
            <w:r w:rsidRPr="003C234B">
              <w:rPr>
                <w:rFonts w:ascii="Sylfaen" w:eastAsia="Sylfaen" w:hAnsi="Sylfaen" w:cs="Sylfaen"/>
                <w:position w:val="1"/>
                <w:sz w:val="24"/>
                <w:szCs w:val="24"/>
                <w:lang w:val="ka-GE"/>
              </w:rPr>
              <w:t>ი</w:t>
            </w:r>
          </w:p>
        </w:tc>
        <w:tc>
          <w:tcPr>
            <w:tcW w:w="3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73F9" w:rsidRPr="003C234B" w:rsidRDefault="0055274D">
            <w:pPr>
              <w:spacing w:line="300" w:lineRule="exact"/>
              <w:ind w:left="1005"/>
              <w:rPr>
                <w:rFonts w:ascii="Sylfaen" w:eastAsia="Sylfaen" w:hAnsi="Sylfaen" w:cs="Sylfaen"/>
                <w:sz w:val="24"/>
                <w:szCs w:val="24"/>
                <w:lang w:val="ka-GE"/>
              </w:rPr>
            </w:pPr>
            <w:r w:rsidRPr="003C234B">
              <w:rPr>
                <w:rFonts w:ascii="Sylfaen" w:eastAsia="Sylfaen" w:hAnsi="Sylfaen" w:cs="Sylfaen"/>
                <w:position w:val="1"/>
                <w:sz w:val="24"/>
                <w:szCs w:val="24"/>
                <w:lang w:val="ka-GE"/>
              </w:rPr>
              <w:t xml:space="preserve">40.3 </w:t>
            </w:r>
            <w:r w:rsidRPr="003C234B">
              <w:rPr>
                <w:rFonts w:ascii="Sylfaen" w:eastAsia="Sylfaen" w:hAnsi="Sylfaen" w:cs="Sylfaen"/>
                <w:spacing w:val="1"/>
                <w:position w:val="1"/>
                <w:sz w:val="24"/>
                <w:szCs w:val="24"/>
                <w:lang w:val="ka-GE"/>
              </w:rPr>
              <w:t>ლ</w:t>
            </w:r>
            <w:r w:rsidRPr="003C234B">
              <w:rPr>
                <w:rFonts w:ascii="Sylfaen" w:eastAsia="Sylfaen" w:hAnsi="Sylfaen" w:cs="Sylfaen"/>
                <w:position w:val="1"/>
                <w:sz w:val="24"/>
                <w:szCs w:val="24"/>
                <w:lang w:val="ka-GE"/>
              </w:rPr>
              <w:t>/</w:t>
            </w:r>
            <w:r w:rsidRPr="003C234B">
              <w:rPr>
                <w:rFonts w:ascii="Sylfaen" w:eastAsia="Sylfaen" w:hAnsi="Sylfaen" w:cs="Sylfaen"/>
                <w:spacing w:val="-1"/>
                <w:position w:val="1"/>
                <w:sz w:val="24"/>
                <w:szCs w:val="24"/>
                <w:lang w:val="ka-GE"/>
              </w:rPr>
              <w:t>ს</w:t>
            </w:r>
            <w:r w:rsidRPr="003C234B">
              <w:rPr>
                <w:rFonts w:ascii="Sylfaen" w:eastAsia="Sylfaen" w:hAnsi="Sylfaen" w:cs="Sylfaen"/>
                <w:position w:val="1"/>
                <w:sz w:val="24"/>
                <w:szCs w:val="24"/>
                <w:lang w:val="ka-GE"/>
              </w:rPr>
              <w:t>თ</w:t>
            </w:r>
          </w:p>
        </w:tc>
        <w:tc>
          <w:tcPr>
            <w:tcW w:w="35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73F9" w:rsidRPr="003C234B" w:rsidRDefault="0055274D">
            <w:pPr>
              <w:spacing w:line="300" w:lineRule="exact"/>
              <w:ind w:left="1156"/>
              <w:rPr>
                <w:rFonts w:ascii="Sylfaen" w:eastAsia="Sylfaen" w:hAnsi="Sylfaen" w:cs="Sylfaen"/>
                <w:sz w:val="24"/>
                <w:szCs w:val="24"/>
                <w:lang w:val="ka-GE"/>
              </w:rPr>
            </w:pPr>
            <w:r w:rsidRPr="003C234B">
              <w:rPr>
                <w:rFonts w:ascii="Sylfaen" w:eastAsia="Sylfaen" w:hAnsi="Sylfaen" w:cs="Sylfaen"/>
                <w:position w:val="1"/>
                <w:sz w:val="24"/>
                <w:szCs w:val="24"/>
                <w:lang w:val="ka-GE"/>
              </w:rPr>
              <w:t xml:space="preserve">259.2 </w:t>
            </w:r>
            <w:r w:rsidRPr="003C234B">
              <w:rPr>
                <w:rFonts w:ascii="Sylfaen" w:eastAsia="Sylfaen" w:hAnsi="Sylfaen" w:cs="Sylfaen"/>
                <w:spacing w:val="1"/>
                <w:position w:val="1"/>
                <w:sz w:val="24"/>
                <w:szCs w:val="24"/>
                <w:lang w:val="ka-GE"/>
              </w:rPr>
              <w:t>ლ</w:t>
            </w:r>
            <w:r w:rsidRPr="003C234B">
              <w:rPr>
                <w:rFonts w:ascii="Sylfaen" w:eastAsia="Sylfaen" w:hAnsi="Sylfaen" w:cs="Sylfaen"/>
                <w:position w:val="1"/>
                <w:sz w:val="24"/>
                <w:szCs w:val="24"/>
                <w:lang w:val="ka-GE"/>
              </w:rPr>
              <w:t>/</w:t>
            </w:r>
            <w:r w:rsidRPr="003C234B">
              <w:rPr>
                <w:rFonts w:ascii="Sylfaen" w:eastAsia="Sylfaen" w:hAnsi="Sylfaen" w:cs="Sylfaen"/>
                <w:spacing w:val="-1"/>
                <w:position w:val="1"/>
                <w:sz w:val="24"/>
                <w:szCs w:val="24"/>
                <w:lang w:val="ka-GE"/>
              </w:rPr>
              <w:t>ს</w:t>
            </w:r>
            <w:r w:rsidRPr="003C234B">
              <w:rPr>
                <w:rFonts w:ascii="Sylfaen" w:eastAsia="Sylfaen" w:hAnsi="Sylfaen" w:cs="Sylfaen"/>
                <w:position w:val="1"/>
                <w:sz w:val="24"/>
                <w:szCs w:val="24"/>
                <w:lang w:val="ka-GE"/>
              </w:rPr>
              <w:t>თ</w:t>
            </w:r>
          </w:p>
        </w:tc>
      </w:tr>
      <w:tr w:rsidR="001F73F9" w:rsidRPr="003C234B">
        <w:trPr>
          <w:trHeight w:hRule="exact" w:val="326"/>
        </w:trPr>
        <w:tc>
          <w:tcPr>
            <w:tcW w:w="35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73F9" w:rsidRPr="003C234B" w:rsidRDefault="0055274D">
            <w:pPr>
              <w:spacing w:line="300" w:lineRule="exact"/>
              <w:ind w:left="1298" w:right="1302"/>
              <w:jc w:val="center"/>
              <w:rPr>
                <w:rFonts w:ascii="Sylfaen" w:eastAsia="Sylfaen" w:hAnsi="Sylfaen" w:cs="Sylfaen"/>
                <w:sz w:val="24"/>
                <w:szCs w:val="24"/>
                <w:lang w:val="ka-GE"/>
              </w:rPr>
            </w:pPr>
            <w:r w:rsidRPr="003C234B">
              <w:rPr>
                <w:rFonts w:ascii="Sylfaen" w:eastAsia="Sylfaen" w:hAnsi="Sylfaen" w:cs="Sylfaen"/>
                <w:position w:val="1"/>
                <w:sz w:val="24"/>
                <w:szCs w:val="24"/>
                <w:lang w:val="ka-GE"/>
              </w:rPr>
              <w:t xml:space="preserve">10 </w:t>
            </w:r>
            <w:r w:rsidRPr="003C234B">
              <w:rPr>
                <w:rFonts w:ascii="Sylfaen" w:eastAsia="Sylfaen" w:hAnsi="Sylfaen" w:cs="Sylfaen"/>
                <w:spacing w:val="-1"/>
                <w:position w:val="1"/>
                <w:sz w:val="24"/>
                <w:szCs w:val="24"/>
                <w:lang w:val="ka-GE"/>
              </w:rPr>
              <w:t>ბ</w:t>
            </w:r>
            <w:r w:rsidRPr="003C234B">
              <w:rPr>
                <w:rFonts w:ascii="Sylfaen" w:eastAsia="Sylfaen" w:hAnsi="Sylfaen" w:cs="Sylfaen"/>
                <w:spacing w:val="1"/>
                <w:position w:val="1"/>
                <w:sz w:val="24"/>
                <w:szCs w:val="24"/>
                <w:lang w:val="ka-GE"/>
              </w:rPr>
              <w:t>ა</w:t>
            </w:r>
            <w:r w:rsidRPr="003C234B">
              <w:rPr>
                <w:rFonts w:ascii="Sylfaen" w:eastAsia="Sylfaen" w:hAnsi="Sylfaen" w:cs="Sylfaen"/>
                <w:spacing w:val="-1"/>
                <w:position w:val="1"/>
                <w:sz w:val="24"/>
                <w:szCs w:val="24"/>
                <w:lang w:val="ka-GE"/>
              </w:rPr>
              <w:t>რ</w:t>
            </w:r>
            <w:r w:rsidRPr="003C234B">
              <w:rPr>
                <w:rFonts w:ascii="Sylfaen" w:eastAsia="Sylfaen" w:hAnsi="Sylfaen" w:cs="Sylfaen"/>
                <w:position w:val="1"/>
                <w:sz w:val="24"/>
                <w:szCs w:val="24"/>
                <w:lang w:val="ka-GE"/>
              </w:rPr>
              <w:t>ი</w:t>
            </w:r>
          </w:p>
        </w:tc>
        <w:tc>
          <w:tcPr>
            <w:tcW w:w="3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73F9" w:rsidRPr="003C234B" w:rsidRDefault="0055274D">
            <w:pPr>
              <w:spacing w:line="300" w:lineRule="exact"/>
              <w:ind w:left="1005"/>
              <w:rPr>
                <w:rFonts w:ascii="Sylfaen" w:eastAsia="Sylfaen" w:hAnsi="Sylfaen" w:cs="Sylfaen"/>
                <w:sz w:val="24"/>
                <w:szCs w:val="24"/>
                <w:lang w:val="ka-GE"/>
              </w:rPr>
            </w:pPr>
            <w:r w:rsidRPr="003C234B">
              <w:rPr>
                <w:rFonts w:ascii="Sylfaen" w:eastAsia="Sylfaen" w:hAnsi="Sylfaen" w:cs="Sylfaen"/>
                <w:position w:val="1"/>
                <w:sz w:val="24"/>
                <w:szCs w:val="24"/>
                <w:lang w:val="ka-GE"/>
              </w:rPr>
              <w:t xml:space="preserve">56.2 </w:t>
            </w:r>
            <w:r w:rsidRPr="003C234B">
              <w:rPr>
                <w:rFonts w:ascii="Sylfaen" w:eastAsia="Sylfaen" w:hAnsi="Sylfaen" w:cs="Sylfaen"/>
                <w:spacing w:val="1"/>
                <w:position w:val="1"/>
                <w:sz w:val="24"/>
                <w:szCs w:val="24"/>
                <w:lang w:val="ka-GE"/>
              </w:rPr>
              <w:t>ლ</w:t>
            </w:r>
            <w:r w:rsidRPr="003C234B">
              <w:rPr>
                <w:rFonts w:ascii="Sylfaen" w:eastAsia="Sylfaen" w:hAnsi="Sylfaen" w:cs="Sylfaen"/>
                <w:position w:val="1"/>
                <w:sz w:val="24"/>
                <w:szCs w:val="24"/>
                <w:lang w:val="ka-GE"/>
              </w:rPr>
              <w:t>/</w:t>
            </w:r>
            <w:r w:rsidRPr="003C234B">
              <w:rPr>
                <w:rFonts w:ascii="Sylfaen" w:eastAsia="Sylfaen" w:hAnsi="Sylfaen" w:cs="Sylfaen"/>
                <w:spacing w:val="-1"/>
                <w:position w:val="1"/>
                <w:sz w:val="24"/>
                <w:szCs w:val="24"/>
                <w:lang w:val="ka-GE"/>
              </w:rPr>
              <w:t>ს</w:t>
            </w:r>
            <w:r w:rsidRPr="003C234B">
              <w:rPr>
                <w:rFonts w:ascii="Sylfaen" w:eastAsia="Sylfaen" w:hAnsi="Sylfaen" w:cs="Sylfaen"/>
                <w:position w:val="1"/>
                <w:sz w:val="24"/>
                <w:szCs w:val="24"/>
                <w:lang w:val="ka-GE"/>
              </w:rPr>
              <w:t>თ</w:t>
            </w:r>
          </w:p>
        </w:tc>
        <w:tc>
          <w:tcPr>
            <w:tcW w:w="35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73F9" w:rsidRPr="003C234B" w:rsidRDefault="0055274D">
            <w:pPr>
              <w:spacing w:line="300" w:lineRule="exact"/>
              <w:ind w:left="1156"/>
              <w:rPr>
                <w:rFonts w:ascii="Sylfaen" w:eastAsia="Sylfaen" w:hAnsi="Sylfaen" w:cs="Sylfaen"/>
                <w:sz w:val="24"/>
                <w:szCs w:val="24"/>
                <w:lang w:val="ka-GE"/>
              </w:rPr>
            </w:pPr>
            <w:r w:rsidRPr="003C234B">
              <w:rPr>
                <w:rFonts w:ascii="Sylfaen" w:eastAsia="Sylfaen" w:hAnsi="Sylfaen" w:cs="Sylfaen"/>
                <w:position w:val="1"/>
                <w:sz w:val="24"/>
                <w:szCs w:val="24"/>
                <w:lang w:val="ka-GE"/>
              </w:rPr>
              <w:t xml:space="preserve">370.5 </w:t>
            </w:r>
            <w:r w:rsidRPr="003C234B">
              <w:rPr>
                <w:rFonts w:ascii="Sylfaen" w:eastAsia="Sylfaen" w:hAnsi="Sylfaen" w:cs="Sylfaen"/>
                <w:spacing w:val="1"/>
                <w:position w:val="1"/>
                <w:sz w:val="24"/>
                <w:szCs w:val="24"/>
                <w:lang w:val="ka-GE"/>
              </w:rPr>
              <w:t>ლ</w:t>
            </w:r>
            <w:r w:rsidRPr="003C234B">
              <w:rPr>
                <w:rFonts w:ascii="Sylfaen" w:eastAsia="Sylfaen" w:hAnsi="Sylfaen" w:cs="Sylfaen"/>
                <w:position w:val="1"/>
                <w:sz w:val="24"/>
                <w:szCs w:val="24"/>
                <w:lang w:val="ka-GE"/>
              </w:rPr>
              <w:t>/</w:t>
            </w:r>
            <w:r w:rsidRPr="003C234B">
              <w:rPr>
                <w:rFonts w:ascii="Sylfaen" w:eastAsia="Sylfaen" w:hAnsi="Sylfaen" w:cs="Sylfaen"/>
                <w:spacing w:val="-1"/>
                <w:position w:val="1"/>
                <w:sz w:val="24"/>
                <w:szCs w:val="24"/>
                <w:lang w:val="ka-GE"/>
              </w:rPr>
              <w:t>ს</w:t>
            </w:r>
            <w:r w:rsidRPr="003C234B">
              <w:rPr>
                <w:rFonts w:ascii="Sylfaen" w:eastAsia="Sylfaen" w:hAnsi="Sylfaen" w:cs="Sylfaen"/>
                <w:position w:val="1"/>
                <w:sz w:val="24"/>
                <w:szCs w:val="24"/>
                <w:lang w:val="ka-GE"/>
              </w:rPr>
              <w:t>თ</w:t>
            </w:r>
          </w:p>
        </w:tc>
      </w:tr>
    </w:tbl>
    <w:p w:rsidR="001F73F9" w:rsidRPr="003C234B" w:rsidRDefault="001F73F9">
      <w:pPr>
        <w:spacing w:before="9" w:line="120" w:lineRule="exact"/>
        <w:rPr>
          <w:sz w:val="12"/>
          <w:szCs w:val="12"/>
          <w:lang w:val="ka-GE"/>
        </w:rPr>
      </w:pPr>
    </w:p>
    <w:p w:rsidR="001F73F9" w:rsidRPr="003C234B" w:rsidRDefault="001F73F9">
      <w:pPr>
        <w:spacing w:line="200" w:lineRule="exact"/>
        <w:rPr>
          <w:lang w:val="ka-GE"/>
        </w:rPr>
      </w:pPr>
      <w:bookmarkStart w:id="0" w:name="_GoBack"/>
      <w:bookmarkEnd w:id="0"/>
    </w:p>
    <w:p w:rsidR="001F73F9" w:rsidRPr="003C234B" w:rsidRDefault="0055274D">
      <w:pPr>
        <w:spacing w:line="300" w:lineRule="exact"/>
        <w:ind w:left="3531" w:right="3533"/>
        <w:jc w:val="center"/>
        <w:rPr>
          <w:rFonts w:ascii="Sylfaen" w:eastAsia="Sylfaen" w:hAnsi="Sylfaen" w:cs="Sylfaen"/>
          <w:sz w:val="24"/>
          <w:szCs w:val="24"/>
          <w:lang w:val="ka-GE"/>
        </w:rPr>
      </w:pPr>
      <w:r w:rsidRPr="003C234B">
        <w:rPr>
          <w:rFonts w:ascii="Sylfaen" w:eastAsia="Sylfaen" w:hAnsi="Sylfaen" w:cs="Sylfaen"/>
          <w:spacing w:val="-3"/>
          <w:position w:val="1"/>
          <w:sz w:val="24"/>
          <w:szCs w:val="24"/>
          <w:lang w:val="ka-GE"/>
        </w:rPr>
        <w:t>ე</w:t>
      </w:r>
      <w:r w:rsidRPr="003C234B">
        <w:rPr>
          <w:rFonts w:ascii="Sylfaen" w:eastAsia="Sylfaen" w:hAnsi="Sylfaen" w:cs="Sylfaen"/>
          <w:spacing w:val="-1"/>
          <w:position w:val="1"/>
          <w:sz w:val="24"/>
          <w:szCs w:val="24"/>
          <w:lang w:val="ka-GE"/>
        </w:rPr>
        <w:t>ლ</w:t>
      </w:r>
      <w:r w:rsidRPr="003C234B">
        <w:rPr>
          <w:rFonts w:ascii="Sylfaen" w:eastAsia="Sylfaen" w:hAnsi="Sylfaen" w:cs="Sylfaen"/>
          <w:spacing w:val="-3"/>
          <w:position w:val="1"/>
          <w:sz w:val="24"/>
          <w:szCs w:val="24"/>
          <w:lang w:val="ka-GE"/>
        </w:rPr>
        <w:t>ე</w:t>
      </w:r>
      <w:r w:rsidRPr="003C234B">
        <w:rPr>
          <w:rFonts w:ascii="Sylfaen" w:eastAsia="Sylfaen" w:hAnsi="Sylfaen" w:cs="Sylfaen"/>
          <w:spacing w:val="-4"/>
          <w:position w:val="1"/>
          <w:sz w:val="24"/>
          <w:szCs w:val="24"/>
          <w:lang w:val="ka-GE"/>
        </w:rPr>
        <w:t>ქ</w:t>
      </w:r>
      <w:r w:rsidRPr="003C234B">
        <w:rPr>
          <w:rFonts w:ascii="Sylfaen" w:eastAsia="Sylfaen" w:hAnsi="Sylfaen" w:cs="Sylfaen"/>
          <w:spacing w:val="-3"/>
          <w:position w:val="1"/>
          <w:sz w:val="24"/>
          <w:szCs w:val="24"/>
          <w:lang w:val="ka-GE"/>
        </w:rPr>
        <w:t>ტ</w:t>
      </w:r>
      <w:r w:rsidRPr="003C234B">
        <w:rPr>
          <w:rFonts w:ascii="Sylfaen" w:eastAsia="Sylfaen" w:hAnsi="Sylfaen" w:cs="Sylfaen"/>
          <w:spacing w:val="-1"/>
          <w:position w:val="1"/>
          <w:sz w:val="24"/>
          <w:szCs w:val="24"/>
          <w:lang w:val="ka-GE"/>
        </w:rPr>
        <w:t>რ</w:t>
      </w:r>
      <w:r w:rsidRPr="003C234B">
        <w:rPr>
          <w:rFonts w:ascii="Sylfaen" w:eastAsia="Sylfaen" w:hAnsi="Sylfaen" w:cs="Sylfaen"/>
          <w:spacing w:val="-4"/>
          <w:position w:val="1"/>
          <w:sz w:val="24"/>
          <w:szCs w:val="24"/>
          <w:lang w:val="ka-GE"/>
        </w:rPr>
        <w:t>ოო</w:t>
      </w:r>
      <w:r w:rsidRPr="003C234B">
        <w:rPr>
          <w:rFonts w:ascii="Sylfaen" w:eastAsia="Sylfaen" w:hAnsi="Sylfaen" w:cs="Sylfaen"/>
          <w:spacing w:val="-1"/>
          <w:position w:val="1"/>
          <w:sz w:val="24"/>
          <w:szCs w:val="24"/>
          <w:lang w:val="ka-GE"/>
        </w:rPr>
        <w:t>ბ</w:t>
      </w:r>
      <w:r w:rsidRPr="003C234B">
        <w:rPr>
          <w:rFonts w:ascii="Sylfaen" w:eastAsia="Sylfaen" w:hAnsi="Sylfaen" w:cs="Sylfaen"/>
          <w:position w:val="1"/>
          <w:sz w:val="24"/>
          <w:szCs w:val="24"/>
          <w:lang w:val="ka-GE"/>
        </w:rPr>
        <w:t>ა</w:t>
      </w:r>
      <w:r w:rsidRPr="003C234B">
        <w:rPr>
          <w:rFonts w:ascii="Sylfaen" w:eastAsia="Sylfaen" w:hAnsi="Sylfaen" w:cs="Sylfaen"/>
          <w:spacing w:val="-4"/>
          <w:position w:val="1"/>
          <w:sz w:val="24"/>
          <w:szCs w:val="24"/>
          <w:lang w:val="ka-GE"/>
        </w:rPr>
        <w:t xml:space="preserve"> </w:t>
      </w:r>
      <w:r w:rsidRPr="003C234B">
        <w:rPr>
          <w:rFonts w:ascii="Sylfaen" w:eastAsia="Sylfaen" w:hAnsi="Sylfaen" w:cs="Sylfaen"/>
          <w:position w:val="1"/>
          <w:sz w:val="24"/>
          <w:szCs w:val="24"/>
          <w:lang w:val="ka-GE"/>
        </w:rPr>
        <w:t>-</w:t>
      </w:r>
      <w:r w:rsidRPr="003C234B">
        <w:rPr>
          <w:rFonts w:ascii="Sylfaen" w:eastAsia="Sylfaen" w:hAnsi="Sylfaen" w:cs="Sylfaen"/>
          <w:spacing w:val="-2"/>
          <w:position w:val="1"/>
          <w:sz w:val="24"/>
          <w:szCs w:val="24"/>
          <w:lang w:val="ka-GE"/>
        </w:rPr>
        <w:t xml:space="preserve"> </w:t>
      </w:r>
      <w:r w:rsidRPr="003C234B">
        <w:rPr>
          <w:rFonts w:ascii="Sylfaen" w:eastAsia="Sylfaen" w:hAnsi="Sylfaen" w:cs="Sylfaen"/>
          <w:position w:val="1"/>
          <w:sz w:val="24"/>
          <w:szCs w:val="24"/>
          <w:lang w:val="ka-GE"/>
        </w:rPr>
        <w:t>3</w:t>
      </w:r>
      <w:r w:rsidRPr="003C234B">
        <w:rPr>
          <w:rFonts w:ascii="Sylfaen" w:eastAsia="Sylfaen" w:hAnsi="Sylfaen" w:cs="Sylfaen"/>
          <w:spacing w:val="-5"/>
          <w:position w:val="1"/>
          <w:sz w:val="24"/>
          <w:szCs w:val="24"/>
          <w:lang w:val="ka-GE"/>
        </w:rPr>
        <w:t xml:space="preserve"> </w:t>
      </w:r>
      <w:r w:rsidRPr="003C234B">
        <w:rPr>
          <w:rFonts w:ascii="Sylfaen" w:eastAsia="Sylfaen" w:hAnsi="Sylfaen" w:cs="Sylfaen"/>
          <w:position w:val="1"/>
          <w:sz w:val="24"/>
          <w:szCs w:val="24"/>
          <w:lang w:val="ka-GE"/>
        </w:rPr>
        <w:t>X</w:t>
      </w:r>
      <w:r w:rsidRPr="003C234B">
        <w:rPr>
          <w:rFonts w:ascii="Sylfaen" w:eastAsia="Sylfaen" w:hAnsi="Sylfaen" w:cs="Sylfaen"/>
          <w:spacing w:val="-3"/>
          <w:position w:val="1"/>
          <w:sz w:val="24"/>
          <w:szCs w:val="24"/>
          <w:lang w:val="ka-GE"/>
        </w:rPr>
        <w:t xml:space="preserve"> </w:t>
      </w:r>
      <w:r w:rsidRPr="003C234B">
        <w:rPr>
          <w:rFonts w:ascii="Sylfaen" w:eastAsia="Sylfaen" w:hAnsi="Sylfaen" w:cs="Sylfaen"/>
          <w:spacing w:val="-2"/>
          <w:position w:val="1"/>
          <w:sz w:val="24"/>
          <w:szCs w:val="24"/>
          <w:lang w:val="ka-GE"/>
        </w:rPr>
        <w:t>40</w:t>
      </w:r>
      <w:r w:rsidRPr="003C234B">
        <w:rPr>
          <w:rFonts w:ascii="Sylfaen" w:eastAsia="Sylfaen" w:hAnsi="Sylfaen" w:cs="Sylfaen"/>
          <w:position w:val="1"/>
          <w:sz w:val="24"/>
          <w:szCs w:val="24"/>
          <w:lang w:val="ka-GE"/>
        </w:rPr>
        <w:t>0</w:t>
      </w:r>
      <w:r w:rsidRPr="003C234B">
        <w:rPr>
          <w:rFonts w:ascii="Sylfaen" w:eastAsia="Sylfaen" w:hAnsi="Sylfaen" w:cs="Sylfaen"/>
          <w:spacing w:val="-5"/>
          <w:position w:val="1"/>
          <w:sz w:val="24"/>
          <w:szCs w:val="24"/>
          <w:lang w:val="ka-GE"/>
        </w:rPr>
        <w:t xml:space="preserve"> </w:t>
      </w:r>
      <w:r w:rsidRPr="003C234B">
        <w:rPr>
          <w:rFonts w:ascii="Sylfaen" w:eastAsia="Sylfaen" w:hAnsi="Sylfaen" w:cs="Sylfaen"/>
          <w:position w:val="1"/>
          <w:sz w:val="24"/>
          <w:szCs w:val="24"/>
          <w:lang w:val="ka-GE"/>
        </w:rPr>
        <w:t>V</w:t>
      </w:r>
      <w:r w:rsidRPr="003C234B">
        <w:rPr>
          <w:rFonts w:ascii="Sylfaen" w:eastAsia="Sylfaen" w:hAnsi="Sylfaen" w:cs="Sylfaen"/>
          <w:spacing w:val="-3"/>
          <w:position w:val="1"/>
          <w:sz w:val="24"/>
          <w:szCs w:val="24"/>
          <w:lang w:val="ka-GE"/>
        </w:rPr>
        <w:t xml:space="preserve"> </w:t>
      </w:r>
      <w:r w:rsidRPr="003C234B">
        <w:rPr>
          <w:rFonts w:ascii="Sylfaen" w:eastAsia="Sylfaen" w:hAnsi="Sylfaen" w:cs="Sylfaen"/>
          <w:spacing w:val="-2"/>
          <w:position w:val="1"/>
          <w:sz w:val="24"/>
          <w:szCs w:val="24"/>
          <w:lang w:val="ka-GE"/>
        </w:rPr>
        <w:t>5</w:t>
      </w:r>
      <w:r w:rsidRPr="003C234B">
        <w:rPr>
          <w:rFonts w:ascii="Sylfaen" w:eastAsia="Sylfaen" w:hAnsi="Sylfaen" w:cs="Sylfaen"/>
          <w:position w:val="1"/>
          <w:sz w:val="24"/>
          <w:szCs w:val="24"/>
          <w:lang w:val="ka-GE"/>
        </w:rPr>
        <w:t>0</w:t>
      </w:r>
      <w:r w:rsidRPr="003C234B">
        <w:rPr>
          <w:rFonts w:ascii="Sylfaen" w:eastAsia="Sylfaen" w:hAnsi="Sylfaen" w:cs="Sylfaen"/>
          <w:spacing w:val="-2"/>
          <w:position w:val="1"/>
          <w:sz w:val="24"/>
          <w:szCs w:val="24"/>
          <w:lang w:val="ka-GE"/>
        </w:rPr>
        <w:t xml:space="preserve"> </w:t>
      </w:r>
      <w:r w:rsidRPr="003C234B">
        <w:rPr>
          <w:rFonts w:ascii="Sylfaen" w:eastAsia="Sylfaen" w:hAnsi="Sylfaen" w:cs="Sylfaen"/>
          <w:spacing w:val="-3"/>
          <w:position w:val="1"/>
          <w:sz w:val="24"/>
          <w:szCs w:val="24"/>
          <w:lang w:val="ka-GE"/>
        </w:rPr>
        <w:t>H</w:t>
      </w:r>
      <w:r w:rsidRPr="003C234B">
        <w:rPr>
          <w:rFonts w:ascii="Sylfaen" w:eastAsia="Sylfaen" w:hAnsi="Sylfaen" w:cs="Sylfaen"/>
          <w:position w:val="1"/>
          <w:sz w:val="24"/>
          <w:szCs w:val="24"/>
          <w:lang w:val="ka-GE"/>
        </w:rPr>
        <w:t>z</w:t>
      </w:r>
    </w:p>
    <w:p w:rsidR="001F73F9" w:rsidRPr="003C234B" w:rsidRDefault="0055274D">
      <w:pPr>
        <w:spacing w:before="10"/>
        <w:ind w:left="3178" w:right="3181"/>
        <w:jc w:val="center"/>
        <w:rPr>
          <w:rFonts w:ascii="Sylfaen" w:eastAsia="Sylfaen" w:hAnsi="Sylfaen" w:cs="Sylfaen"/>
          <w:sz w:val="24"/>
          <w:szCs w:val="24"/>
          <w:lang w:val="ka-GE"/>
        </w:rPr>
      </w:pPr>
      <w:r w:rsidRPr="003C234B">
        <w:rPr>
          <w:rFonts w:ascii="Sylfaen" w:eastAsia="Sylfaen" w:hAnsi="Sylfaen" w:cs="Sylfaen"/>
          <w:spacing w:val="-3"/>
          <w:sz w:val="24"/>
          <w:szCs w:val="24"/>
          <w:lang w:val="ka-GE"/>
        </w:rPr>
        <w:t>პ</w:t>
      </w:r>
      <w:r w:rsidRPr="003C234B">
        <w:rPr>
          <w:rFonts w:ascii="Sylfaen" w:eastAsia="Sylfaen" w:hAnsi="Sylfaen" w:cs="Sylfaen"/>
          <w:spacing w:val="-1"/>
          <w:sz w:val="24"/>
          <w:szCs w:val="24"/>
          <w:lang w:val="ka-GE"/>
        </w:rPr>
        <w:t>რ</w:t>
      </w:r>
      <w:r w:rsidRPr="003C234B">
        <w:rPr>
          <w:rFonts w:ascii="Sylfaen" w:eastAsia="Sylfaen" w:hAnsi="Sylfaen" w:cs="Sylfaen"/>
          <w:spacing w:val="-4"/>
          <w:sz w:val="24"/>
          <w:szCs w:val="24"/>
          <w:lang w:val="ka-GE"/>
        </w:rPr>
        <w:t>ო</w:t>
      </w:r>
      <w:r w:rsidRPr="003C234B">
        <w:rPr>
          <w:rFonts w:ascii="Sylfaen" w:eastAsia="Sylfaen" w:hAnsi="Sylfaen" w:cs="Sylfaen"/>
          <w:spacing w:val="-3"/>
          <w:sz w:val="24"/>
          <w:szCs w:val="24"/>
          <w:lang w:val="ka-GE"/>
        </w:rPr>
        <w:t>გ</w:t>
      </w:r>
      <w:r w:rsidRPr="003C234B">
        <w:rPr>
          <w:rFonts w:ascii="Sylfaen" w:eastAsia="Sylfaen" w:hAnsi="Sylfaen" w:cs="Sylfaen"/>
          <w:spacing w:val="-1"/>
          <w:sz w:val="24"/>
          <w:szCs w:val="24"/>
          <w:lang w:val="ka-GE"/>
        </w:rPr>
        <w:t>რ</w:t>
      </w:r>
      <w:r w:rsidRPr="003C234B">
        <w:rPr>
          <w:rFonts w:ascii="Sylfaen" w:eastAsia="Sylfaen" w:hAnsi="Sylfaen" w:cs="Sylfaen"/>
          <w:spacing w:val="-4"/>
          <w:sz w:val="24"/>
          <w:szCs w:val="24"/>
          <w:lang w:val="ka-GE"/>
        </w:rPr>
        <w:t>ა</w:t>
      </w:r>
      <w:r w:rsidRPr="003C234B">
        <w:rPr>
          <w:rFonts w:ascii="Sylfaen" w:eastAsia="Sylfaen" w:hAnsi="Sylfaen" w:cs="Sylfaen"/>
          <w:spacing w:val="-1"/>
          <w:sz w:val="24"/>
          <w:szCs w:val="24"/>
          <w:lang w:val="ka-GE"/>
        </w:rPr>
        <w:t>მ</w:t>
      </w:r>
      <w:r w:rsidRPr="003C234B">
        <w:rPr>
          <w:rFonts w:ascii="Sylfaen" w:eastAsia="Sylfaen" w:hAnsi="Sylfaen" w:cs="Sylfaen"/>
          <w:spacing w:val="-4"/>
          <w:sz w:val="24"/>
          <w:szCs w:val="24"/>
          <w:lang w:val="ka-GE"/>
        </w:rPr>
        <w:t>ულ</w:t>
      </w:r>
      <w:r w:rsidRPr="003C234B">
        <w:rPr>
          <w:rFonts w:ascii="Sylfaen" w:eastAsia="Sylfaen" w:hAnsi="Sylfaen" w:cs="Sylfaen"/>
          <w:sz w:val="24"/>
          <w:szCs w:val="24"/>
          <w:lang w:val="ka-GE"/>
        </w:rPr>
        <w:t>ი</w:t>
      </w:r>
      <w:r w:rsidRPr="003C234B">
        <w:rPr>
          <w:rFonts w:ascii="Sylfaen" w:eastAsia="Sylfaen" w:hAnsi="Sylfaen" w:cs="Sylfaen"/>
          <w:spacing w:val="-4"/>
          <w:sz w:val="24"/>
          <w:szCs w:val="24"/>
          <w:lang w:val="ka-GE"/>
        </w:rPr>
        <w:t xml:space="preserve"> </w:t>
      </w:r>
      <w:r w:rsidRPr="003C234B">
        <w:rPr>
          <w:rFonts w:ascii="Sylfaen" w:eastAsia="Sylfaen" w:hAnsi="Sylfaen" w:cs="Sylfaen"/>
          <w:spacing w:val="-1"/>
          <w:sz w:val="24"/>
          <w:szCs w:val="24"/>
          <w:lang w:val="ka-GE"/>
        </w:rPr>
        <w:t>ს</w:t>
      </w:r>
      <w:r w:rsidRPr="003C234B">
        <w:rPr>
          <w:rFonts w:ascii="Sylfaen" w:eastAsia="Sylfaen" w:hAnsi="Sylfaen" w:cs="Sylfaen"/>
          <w:spacing w:val="-4"/>
          <w:sz w:val="24"/>
          <w:szCs w:val="24"/>
          <w:lang w:val="ka-GE"/>
        </w:rPr>
        <w:t>ა</w:t>
      </w:r>
      <w:r w:rsidRPr="003C234B">
        <w:rPr>
          <w:rFonts w:ascii="Sylfaen" w:eastAsia="Sylfaen" w:hAnsi="Sylfaen" w:cs="Sylfaen"/>
          <w:sz w:val="24"/>
          <w:szCs w:val="24"/>
          <w:lang w:val="ka-GE"/>
        </w:rPr>
        <w:t>კ</w:t>
      </w:r>
      <w:r w:rsidRPr="003C234B">
        <w:rPr>
          <w:rFonts w:ascii="Sylfaen" w:eastAsia="Sylfaen" w:hAnsi="Sylfaen" w:cs="Sylfaen"/>
          <w:spacing w:val="-4"/>
          <w:sz w:val="24"/>
          <w:szCs w:val="24"/>
          <w:lang w:val="ka-GE"/>
        </w:rPr>
        <w:t>ონ</w:t>
      </w:r>
      <w:r w:rsidRPr="003C234B">
        <w:rPr>
          <w:rFonts w:ascii="Sylfaen" w:eastAsia="Sylfaen" w:hAnsi="Sylfaen" w:cs="Sylfaen"/>
          <w:spacing w:val="-3"/>
          <w:sz w:val="24"/>
          <w:szCs w:val="24"/>
          <w:lang w:val="ka-GE"/>
        </w:rPr>
        <w:t>ტრ</w:t>
      </w:r>
      <w:r w:rsidRPr="003C234B">
        <w:rPr>
          <w:rFonts w:ascii="Sylfaen" w:eastAsia="Sylfaen" w:hAnsi="Sylfaen" w:cs="Sylfaen"/>
          <w:spacing w:val="-4"/>
          <w:sz w:val="24"/>
          <w:szCs w:val="24"/>
          <w:lang w:val="ka-GE"/>
        </w:rPr>
        <w:t>ოლ</w:t>
      </w:r>
      <w:r w:rsidRPr="003C234B">
        <w:rPr>
          <w:rFonts w:ascii="Sylfaen" w:eastAsia="Sylfaen" w:hAnsi="Sylfaen" w:cs="Sylfaen"/>
          <w:sz w:val="24"/>
          <w:szCs w:val="24"/>
          <w:lang w:val="ka-GE"/>
        </w:rPr>
        <w:t>ო</w:t>
      </w:r>
      <w:r w:rsidRPr="003C234B">
        <w:rPr>
          <w:rFonts w:ascii="Sylfaen" w:eastAsia="Sylfaen" w:hAnsi="Sylfaen" w:cs="Sylfaen"/>
          <w:spacing w:val="-4"/>
          <w:sz w:val="24"/>
          <w:szCs w:val="24"/>
          <w:lang w:val="ka-GE"/>
        </w:rPr>
        <w:t xml:space="preserve"> </w:t>
      </w:r>
      <w:r w:rsidRPr="003C234B">
        <w:rPr>
          <w:rFonts w:ascii="Sylfaen" w:eastAsia="Sylfaen" w:hAnsi="Sylfaen" w:cs="Sylfaen"/>
          <w:spacing w:val="-1"/>
          <w:sz w:val="24"/>
          <w:szCs w:val="24"/>
          <w:lang w:val="ka-GE"/>
        </w:rPr>
        <w:t>ს</w:t>
      </w:r>
      <w:r w:rsidRPr="003C234B">
        <w:rPr>
          <w:rFonts w:ascii="Sylfaen" w:eastAsia="Sylfaen" w:hAnsi="Sylfaen" w:cs="Sylfaen"/>
          <w:spacing w:val="-2"/>
          <w:sz w:val="24"/>
          <w:szCs w:val="24"/>
          <w:lang w:val="ka-GE"/>
        </w:rPr>
        <w:t>ი</w:t>
      </w:r>
      <w:r w:rsidRPr="003C234B">
        <w:rPr>
          <w:rFonts w:ascii="Sylfaen" w:eastAsia="Sylfaen" w:hAnsi="Sylfaen" w:cs="Sylfaen"/>
          <w:spacing w:val="-3"/>
          <w:sz w:val="24"/>
          <w:szCs w:val="24"/>
          <w:lang w:val="ka-GE"/>
        </w:rPr>
        <w:t>სტ</w:t>
      </w:r>
      <w:r w:rsidRPr="003C234B">
        <w:rPr>
          <w:rFonts w:ascii="Sylfaen" w:eastAsia="Sylfaen" w:hAnsi="Sylfaen" w:cs="Sylfaen"/>
          <w:sz w:val="24"/>
          <w:szCs w:val="24"/>
          <w:lang w:val="ka-GE"/>
        </w:rPr>
        <w:t>ე</w:t>
      </w:r>
      <w:r w:rsidRPr="003C234B">
        <w:rPr>
          <w:rFonts w:ascii="Sylfaen" w:eastAsia="Sylfaen" w:hAnsi="Sylfaen" w:cs="Sylfaen"/>
          <w:spacing w:val="-4"/>
          <w:sz w:val="24"/>
          <w:szCs w:val="24"/>
          <w:lang w:val="ka-GE"/>
        </w:rPr>
        <w:t>მ</w:t>
      </w:r>
      <w:r w:rsidRPr="003C234B">
        <w:rPr>
          <w:rFonts w:ascii="Sylfaen" w:eastAsia="Sylfaen" w:hAnsi="Sylfaen" w:cs="Sylfaen"/>
          <w:sz w:val="24"/>
          <w:szCs w:val="24"/>
          <w:lang w:val="ka-GE"/>
        </w:rPr>
        <w:t>ა</w:t>
      </w:r>
    </w:p>
    <w:p w:rsidR="001F73F9" w:rsidRPr="003C234B" w:rsidRDefault="0055274D">
      <w:pPr>
        <w:ind w:left="1435" w:right="1445"/>
        <w:jc w:val="center"/>
        <w:rPr>
          <w:rFonts w:ascii="Sylfaen" w:eastAsia="Sylfaen" w:hAnsi="Sylfaen" w:cs="Sylfaen"/>
          <w:sz w:val="24"/>
          <w:szCs w:val="24"/>
          <w:lang w:val="ka-GE"/>
        </w:rPr>
      </w:pPr>
      <w:r>
        <w:rPr>
          <w:rFonts w:ascii="Sylfaen" w:eastAsia="Sylfaen" w:hAnsi="Sylfaen" w:cs="Sylfaen"/>
          <w:spacing w:val="1"/>
          <w:sz w:val="24"/>
          <w:szCs w:val="24"/>
          <w:lang w:val="ka-GE"/>
        </w:rPr>
        <w:t xml:space="preserve">უნდა </w:t>
      </w:r>
      <w:r w:rsidRPr="003C234B">
        <w:rPr>
          <w:rFonts w:ascii="Sylfaen" w:eastAsia="Sylfaen" w:hAnsi="Sylfaen" w:cs="Sylfaen"/>
          <w:spacing w:val="1"/>
          <w:sz w:val="24"/>
          <w:szCs w:val="24"/>
          <w:lang w:val="ka-GE"/>
        </w:rPr>
        <w:t>ა</w:t>
      </w:r>
      <w:r w:rsidRPr="003C234B">
        <w:rPr>
          <w:rFonts w:ascii="Sylfaen" w:eastAsia="Sylfaen" w:hAnsi="Sylfaen" w:cs="Sylfaen"/>
          <w:sz w:val="24"/>
          <w:szCs w:val="24"/>
          <w:lang w:val="ka-GE"/>
        </w:rPr>
        <w:t>კო</w:t>
      </w:r>
      <w:r w:rsidRPr="003C234B">
        <w:rPr>
          <w:rFonts w:ascii="Sylfaen" w:eastAsia="Sylfaen" w:hAnsi="Sylfaen" w:cs="Sylfaen"/>
          <w:spacing w:val="1"/>
          <w:sz w:val="24"/>
          <w:szCs w:val="24"/>
          <w:lang w:val="ka-GE"/>
        </w:rPr>
        <w:t>ნ</w:t>
      </w:r>
      <w:r w:rsidRPr="003C234B">
        <w:rPr>
          <w:rFonts w:ascii="Sylfaen" w:eastAsia="Sylfaen" w:hAnsi="Sylfaen" w:cs="Sylfaen"/>
          <w:spacing w:val="-1"/>
          <w:sz w:val="24"/>
          <w:szCs w:val="24"/>
          <w:lang w:val="ka-GE"/>
        </w:rPr>
        <w:t>ტრ</w:t>
      </w:r>
      <w:r w:rsidRPr="003C234B">
        <w:rPr>
          <w:rFonts w:ascii="Sylfaen" w:eastAsia="Sylfaen" w:hAnsi="Sylfaen" w:cs="Sylfaen"/>
          <w:spacing w:val="1"/>
          <w:sz w:val="24"/>
          <w:szCs w:val="24"/>
          <w:lang w:val="ka-GE"/>
        </w:rPr>
        <w:t>ოლ</w:t>
      </w:r>
      <w:r w:rsidRPr="003C234B">
        <w:rPr>
          <w:rFonts w:ascii="Sylfaen" w:eastAsia="Sylfaen" w:hAnsi="Sylfaen" w:cs="Sylfaen"/>
          <w:sz w:val="24"/>
          <w:szCs w:val="24"/>
          <w:lang w:val="ka-GE"/>
        </w:rPr>
        <w:t>ე</w:t>
      </w:r>
      <w:r w:rsidRPr="003C234B">
        <w:rPr>
          <w:rFonts w:ascii="Sylfaen" w:eastAsia="Sylfaen" w:hAnsi="Sylfaen" w:cs="Sylfaen"/>
          <w:spacing w:val="-2"/>
          <w:sz w:val="24"/>
          <w:szCs w:val="24"/>
          <w:lang w:val="ka-GE"/>
        </w:rPr>
        <w:t>ბ</w:t>
      </w:r>
      <w:r>
        <w:rPr>
          <w:rFonts w:ascii="Sylfaen" w:eastAsia="Sylfaen" w:hAnsi="Sylfaen" w:cs="Sylfaen"/>
          <w:spacing w:val="-2"/>
          <w:sz w:val="24"/>
          <w:szCs w:val="24"/>
          <w:lang w:val="ka-GE"/>
        </w:rPr>
        <w:t>დე</w:t>
      </w:r>
      <w:r w:rsidRPr="003C234B">
        <w:rPr>
          <w:rFonts w:ascii="Sylfaen" w:eastAsia="Sylfaen" w:hAnsi="Sylfaen" w:cs="Sylfaen"/>
          <w:sz w:val="24"/>
          <w:szCs w:val="24"/>
          <w:lang w:val="ka-GE"/>
        </w:rPr>
        <w:t>ს</w:t>
      </w:r>
      <w:r w:rsidRPr="003C234B">
        <w:rPr>
          <w:rFonts w:ascii="Sylfaen" w:eastAsia="Sylfaen" w:hAnsi="Sylfaen" w:cs="Sylfaen"/>
          <w:spacing w:val="1"/>
          <w:sz w:val="24"/>
          <w:szCs w:val="24"/>
          <w:lang w:val="ka-GE"/>
        </w:rPr>
        <w:t xml:space="preserve"> </w:t>
      </w:r>
      <w:r w:rsidRPr="003C234B">
        <w:rPr>
          <w:rFonts w:ascii="Sylfaen" w:eastAsia="Sylfaen" w:hAnsi="Sylfaen" w:cs="Sylfaen"/>
          <w:sz w:val="24"/>
          <w:szCs w:val="24"/>
          <w:lang w:val="ka-GE"/>
        </w:rPr>
        <w:t>ვ</w:t>
      </w:r>
      <w:r w:rsidRPr="003C234B">
        <w:rPr>
          <w:rFonts w:ascii="Sylfaen" w:eastAsia="Sylfaen" w:hAnsi="Sylfaen" w:cs="Sylfaen"/>
          <w:spacing w:val="-1"/>
          <w:sz w:val="24"/>
          <w:szCs w:val="24"/>
          <w:lang w:val="ka-GE"/>
        </w:rPr>
        <w:t>ე</w:t>
      </w:r>
      <w:r w:rsidRPr="003C234B">
        <w:rPr>
          <w:rFonts w:ascii="Sylfaen" w:eastAsia="Sylfaen" w:hAnsi="Sylfaen" w:cs="Sylfaen"/>
          <w:spacing w:val="1"/>
          <w:sz w:val="24"/>
          <w:szCs w:val="24"/>
          <w:lang w:val="ka-GE"/>
        </w:rPr>
        <w:t>ნ</w:t>
      </w:r>
      <w:r w:rsidRPr="003C234B">
        <w:rPr>
          <w:rFonts w:ascii="Sylfaen" w:eastAsia="Sylfaen" w:hAnsi="Sylfaen" w:cs="Sylfaen"/>
          <w:spacing w:val="-1"/>
          <w:sz w:val="24"/>
          <w:szCs w:val="24"/>
          <w:lang w:val="ka-GE"/>
        </w:rPr>
        <w:t>ტ</w:t>
      </w:r>
      <w:r w:rsidRPr="003C234B">
        <w:rPr>
          <w:rFonts w:ascii="Sylfaen" w:eastAsia="Sylfaen" w:hAnsi="Sylfaen" w:cs="Sylfaen"/>
          <w:sz w:val="24"/>
          <w:szCs w:val="24"/>
          <w:lang w:val="ka-GE"/>
        </w:rPr>
        <w:t>ი</w:t>
      </w:r>
      <w:r w:rsidRPr="003C234B">
        <w:rPr>
          <w:rFonts w:ascii="Sylfaen" w:eastAsia="Sylfaen" w:hAnsi="Sylfaen" w:cs="Sylfaen"/>
          <w:spacing w:val="1"/>
          <w:sz w:val="24"/>
          <w:szCs w:val="24"/>
          <w:lang w:val="ka-GE"/>
        </w:rPr>
        <w:t>ლა</w:t>
      </w:r>
      <w:r w:rsidRPr="003C234B">
        <w:rPr>
          <w:rFonts w:ascii="Sylfaen" w:eastAsia="Sylfaen" w:hAnsi="Sylfaen" w:cs="Sylfaen"/>
          <w:spacing w:val="-1"/>
          <w:sz w:val="24"/>
          <w:szCs w:val="24"/>
          <w:lang w:val="ka-GE"/>
        </w:rPr>
        <w:t>ტ</w:t>
      </w:r>
      <w:r w:rsidRPr="003C234B">
        <w:rPr>
          <w:rFonts w:ascii="Sylfaen" w:eastAsia="Sylfaen" w:hAnsi="Sylfaen" w:cs="Sylfaen"/>
          <w:spacing w:val="1"/>
          <w:sz w:val="24"/>
          <w:szCs w:val="24"/>
          <w:lang w:val="ka-GE"/>
        </w:rPr>
        <w:t>ო</w:t>
      </w:r>
      <w:r w:rsidRPr="003C234B">
        <w:rPr>
          <w:rFonts w:ascii="Sylfaen" w:eastAsia="Sylfaen" w:hAnsi="Sylfaen" w:cs="Sylfaen"/>
          <w:spacing w:val="-1"/>
          <w:sz w:val="24"/>
          <w:szCs w:val="24"/>
          <w:lang w:val="ka-GE"/>
        </w:rPr>
        <w:t>რ</w:t>
      </w:r>
      <w:r w:rsidRPr="003C234B">
        <w:rPr>
          <w:rFonts w:ascii="Sylfaen" w:eastAsia="Sylfaen" w:hAnsi="Sylfaen" w:cs="Sylfaen"/>
          <w:sz w:val="24"/>
          <w:szCs w:val="24"/>
          <w:lang w:val="ka-GE"/>
        </w:rPr>
        <w:t>ის</w:t>
      </w:r>
      <w:r w:rsidRPr="003C234B">
        <w:rPr>
          <w:rFonts w:ascii="Sylfaen" w:eastAsia="Sylfaen" w:hAnsi="Sylfaen" w:cs="Sylfaen"/>
          <w:sz w:val="24"/>
          <w:szCs w:val="24"/>
          <w:lang w:val="ka-GE"/>
        </w:rPr>
        <w:t xml:space="preserve">, </w:t>
      </w:r>
      <w:r w:rsidRPr="003C234B">
        <w:rPr>
          <w:rFonts w:ascii="Sylfaen" w:eastAsia="Sylfaen" w:hAnsi="Sylfaen" w:cs="Sylfaen"/>
          <w:spacing w:val="-1"/>
          <w:sz w:val="24"/>
          <w:szCs w:val="24"/>
          <w:lang w:val="ka-GE"/>
        </w:rPr>
        <w:t>ტ</w:t>
      </w:r>
      <w:r w:rsidRPr="003C234B">
        <w:rPr>
          <w:rFonts w:ascii="Sylfaen" w:eastAsia="Sylfaen" w:hAnsi="Sylfaen" w:cs="Sylfaen"/>
          <w:sz w:val="24"/>
          <w:szCs w:val="24"/>
          <w:lang w:val="ka-GE"/>
        </w:rPr>
        <w:t>უმ</w:t>
      </w:r>
      <w:r w:rsidRPr="003C234B">
        <w:rPr>
          <w:rFonts w:ascii="Sylfaen" w:eastAsia="Sylfaen" w:hAnsi="Sylfaen" w:cs="Sylfaen"/>
          <w:spacing w:val="-1"/>
          <w:sz w:val="24"/>
          <w:szCs w:val="24"/>
          <w:lang w:val="ka-GE"/>
        </w:rPr>
        <w:t>ბ</w:t>
      </w:r>
      <w:r w:rsidRPr="003C234B">
        <w:rPr>
          <w:rFonts w:ascii="Sylfaen" w:eastAsia="Sylfaen" w:hAnsi="Sylfaen" w:cs="Sylfaen"/>
          <w:spacing w:val="1"/>
          <w:sz w:val="24"/>
          <w:szCs w:val="24"/>
          <w:lang w:val="ka-GE"/>
        </w:rPr>
        <w:t>ო</w:t>
      </w:r>
      <w:r w:rsidRPr="003C234B">
        <w:rPr>
          <w:rFonts w:ascii="Sylfaen" w:eastAsia="Sylfaen" w:hAnsi="Sylfaen" w:cs="Sylfaen"/>
          <w:sz w:val="24"/>
          <w:szCs w:val="24"/>
          <w:lang w:val="ka-GE"/>
        </w:rPr>
        <w:t>ს</w:t>
      </w:r>
      <w:r w:rsidRPr="003C234B">
        <w:rPr>
          <w:rFonts w:ascii="Sylfaen" w:eastAsia="Sylfaen" w:hAnsi="Sylfaen" w:cs="Sylfaen"/>
          <w:spacing w:val="-1"/>
          <w:sz w:val="24"/>
          <w:szCs w:val="24"/>
          <w:lang w:val="ka-GE"/>
        </w:rPr>
        <w:t xml:space="preserve"> </w:t>
      </w:r>
      <w:r w:rsidRPr="003C234B">
        <w:rPr>
          <w:rFonts w:ascii="Sylfaen" w:eastAsia="Sylfaen" w:hAnsi="Sylfaen" w:cs="Sylfaen"/>
          <w:spacing w:val="1"/>
          <w:sz w:val="24"/>
          <w:szCs w:val="24"/>
          <w:lang w:val="ka-GE"/>
        </w:rPr>
        <w:t>დ</w:t>
      </w:r>
      <w:r w:rsidRPr="003C234B">
        <w:rPr>
          <w:rFonts w:ascii="Sylfaen" w:eastAsia="Sylfaen" w:hAnsi="Sylfaen" w:cs="Sylfaen"/>
          <w:sz w:val="24"/>
          <w:szCs w:val="24"/>
          <w:lang w:val="ka-GE"/>
        </w:rPr>
        <w:t>ა</w:t>
      </w:r>
      <w:r w:rsidRPr="003C234B">
        <w:rPr>
          <w:rFonts w:ascii="Sylfaen" w:eastAsia="Sylfaen" w:hAnsi="Sylfaen" w:cs="Sylfaen"/>
          <w:spacing w:val="1"/>
          <w:sz w:val="24"/>
          <w:szCs w:val="24"/>
          <w:lang w:val="ka-GE"/>
        </w:rPr>
        <w:t xml:space="preserve"> </w:t>
      </w:r>
      <w:r w:rsidRPr="003C234B">
        <w:rPr>
          <w:rFonts w:ascii="Sylfaen" w:eastAsia="Sylfaen" w:hAnsi="Sylfaen" w:cs="Sylfaen"/>
          <w:sz w:val="24"/>
          <w:szCs w:val="24"/>
          <w:lang w:val="ka-GE"/>
        </w:rPr>
        <w:t>კო</w:t>
      </w:r>
      <w:r w:rsidRPr="003C234B">
        <w:rPr>
          <w:rFonts w:ascii="Sylfaen" w:eastAsia="Sylfaen" w:hAnsi="Sylfaen" w:cs="Sylfaen"/>
          <w:spacing w:val="-1"/>
          <w:sz w:val="24"/>
          <w:szCs w:val="24"/>
          <w:lang w:val="ka-GE"/>
        </w:rPr>
        <w:t>მპრ</w:t>
      </w:r>
      <w:r w:rsidRPr="003C234B">
        <w:rPr>
          <w:rFonts w:ascii="Sylfaen" w:eastAsia="Sylfaen" w:hAnsi="Sylfaen" w:cs="Sylfaen"/>
          <w:sz w:val="24"/>
          <w:szCs w:val="24"/>
          <w:lang w:val="ka-GE"/>
        </w:rPr>
        <w:t>ე</w:t>
      </w:r>
      <w:r w:rsidRPr="003C234B">
        <w:rPr>
          <w:rFonts w:ascii="Sylfaen" w:eastAsia="Sylfaen" w:hAnsi="Sylfaen" w:cs="Sylfaen"/>
          <w:spacing w:val="-2"/>
          <w:sz w:val="24"/>
          <w:szCs w:val="24"/>
          <w:lang w:val="ka-GE"/>
        </w:rPr>
        <w:t>ს</w:t>
      </w:r>
      <w:r w:rsidRPr="003C234B">
        <w:rPr>
          <w:rFonts w:ascii="Sylfaen" w:eastAsia="Sylfaen" w:hAnsi="Sylfaen" w:cs="Sylfaen"/>
          <w:spacing w:val="1"/>
          <w:sz w:val="24"/>
          <w:szCs w:val="24"/>
          <w:lang w:val="ka-GE"/>
        </w:rPr>
        <w:t>ო</w:t>
      </w:r>
      <w:r w:rsidRPr="003C234B">
        <w:rPr>
          <w:rFonts w:ascii="Sylfaen" w:eastAsia="Sylfaen" w:hAnsi="Sylfaen" w:cs="Sylfaen"/>
          <w:spacing w:val="-1"/>
          <w:sz w:val="24"/>
          <w:szCs w:val="24"/>
          <w:lang w:val="ka-GE"/>
        </w:rPr>
        <w:t>რ</w:t>
      </w:r>
      <w:r w:rsidRPr="003C234B">
        <w:rPr>
          <w:rFonts w:ascii="Sylfaen" w:eastAsia="Sylfaen" w:hAnsi="Sylfaen" w:cs="Sylfaen"/>
          <w:sz w:val="24"/>
          <w:szCs w:val="24"/>
          <w:lang w:val="ka-GE"/>
        </w:rPr>
        <w:t>ის</w:t>
      </w:r>
      <w:r w:rsidRPr="003C234B">
        <w:rPr>
          <w:rFonts w:ascii="Sylfaen" w:eastAsia="Sylfaen" w:hAnsi="Sylfaen" w:cs="Sylfaen"/>
          <w:spacing w:val="2"/>
          <w:sz w:val="24"/>
          <w:szCs w:val="24"/>
          <w:lang w:val="ka-GE"/>
        </w:rPr>
        <w:t xml:space="preserve"> </w:t>
      </w:r>
      <w:r w:rsidRPr="003C234B">
        <w:rPr>
          <w:rFonts w:ascii="Sylfaen" w:eastAsia="Sylfaen" w:hAnsi="Sylfaen" w:cs="Sylfaen"/>
          <w:spacing w:val="-1"/>
          <w:sz w:val="24"/>
          <w:szCs w:val="24"/>
          <w:lang w:val="ka-GE"/>
        </w:rPr>
        <w:t>მ</w:t>
      </w:r>
      <w:r w:rsidRPr="003C234B">
        <w:rPr>
          <w:rFonts w:ascii="Sylfaen" w:eastAsia="Sylfaen" w:hAnsi="Sylfaen" w:cs="Sylfaen"/>
          <w:sz w:val="24"/>
          <w:szCs w:val="24"/>
          <w:lang w:val="ka-GE"/>
        </w:rPr>
        <w:t>უშ</w:t>
      </w:r>
      <w:r w:rsidRPr="003C234B">
        <w:rPr>
          <w:rFonts w:ascii="Sylfaen" w:eastAsia="Sylfaen" w:hAnsi="Sylfaen" w:cs="Sylfaen"/>
          <w:spacing w:val="1"/>
          <w:sz w:val="24"/>
          <w:szCs w:val="24"/>
          <w:lang w:val="ka-GE"/>
        </w:rPr>
        <w:t>აო</w:t>
      </w:r>
      <w:r w:rsidRPr="003C234B">
        <w:rPr>
          <w:rFonts w:ascii="Sylfaen" w:eastAsia="Sylfaen" w:hAnsi="Sylfaen" w:cs="Sylfaen"/>
          <w:spacing w:val="-1"/>
          <w:sz w:val="24"/>
          <w:szCs w:val="24"/>
          <w:lang w:val="ka-GE"/>
        </w:rPr>
        <w:t>ბ</w:t>
      </w:r>
      <w:r w:rsidRPr="003C234B">
        <w:rPr>
          <w:rFonts w:ascii="Sylfaen" w:eastAsia="Sylfaen" w:hAnsi="Sylfaen" w:cs="Sylfaen"/>
          <w:spacing w:val="1"/>
          <w:sz w:val="24"/>
          <w:szCs w:val="24"/>
          <w:lang w:val="ka-GE"/>
        </w:rPr>
        <w:t>ა</w:t>
      </w:r>
      <w:r w:rsidRPr="003C234B">
        <w:rPr>
          <w:rFonts w:ascii="Sylfaen" w:eastAsia="Sylfaen" w:hAnsi="Sylfaen" w:cs="Sylfaen"/>
          <w:sz w:val="24"/>
          <w:szCs w:val="24"/>
          <w:lang w:val="ka-GE"/>
        </w:rPr>
        <w:t>ს</w:t>
      </w:r>
    </w:p>
    <w:sectPr w:rsidR="001F73F9" w:rsidRPr="003C234B">
      <w:type w:val="continuous"/>
      <w:pgSz w:w="11920" w:h="16840"/>
      <w:pgMar w:top="1240" w:right="640" w:bottom="280" w:left="8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E1198C"/>
    <w:multiLevelType w:val="multilevel"/>
    <w:tmpl w:val="741A7FA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73F9"/>
    <w:rsid w:val="001F73F9"/>
    <w:rsid w:val="003C234B"/>
    <w:rsid w:val="00552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81CC8A"/>
  <w15:docId w15:val="{643A263C-0AF2-4F67-874F-D52444E1A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</Words>
  <Characters>552</Characters>
  <Application>Microsoft Office Word</Application>
  <DocSecurity>0</DocSecurity>
  <Lines>4</Lines>
  <Paragraphs>1</Paragraphs>
  <ScaleCrop>false</ScaleCrop>
  <Company>RMG</Company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Mikheil Kvaratskhelia</cp:lastModifiedBy>
  <cp:revision>3</cp:revision>
  <dcterms:created xsi:type="dcterms:W3CDTF">2025-04-28T08:28:00Z</dcterms:created>
  <dcterms:modified xsi:type="dcterms:W3CDTF">2025-04-28T08:30:00Z</dcterms:modified>
</cp:coreProperties>
</file>